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A13CE" w14:textId="4C0E7230" w:rsidR="009C1DAB" w:rsidRPr="00251551" w:rsidRDefault="00251551">
      <w:pPr>
        <w:spacing w:before="18"/>
        <w:ind w:left="959"/>
        <w:rPr>
          <w:rFonts w:asciiTheme="minorHAnsi" w:eastAsia="Calibr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sz w:val="36"/>
          <w:szCs w:val="36"/>
        </w:rPr>
        <w:t xml:space="preserve">    </w:t>
      </w:r>
      <w:r w:rsidRPr="00251551">
        <w:rPr>
          <w:rFonts w:asciiTheme="minorHAnsi" w:eastAsia="Calibri" w:hAnsiTheme="minorHAnsi" w:cstheme="minorHAnsi"/>
          <w:b/>
          <w:sz w:val="36"/>
          <w:szCs w:val="36"/>
        </w:rPr>
        <w:t>Sam</w:t>
      </w:r>
      <w:r w:rsidRPr="00251551">
        <w:rPr>
          <w:rFonts w:asciiTheme="minorHAnsi" w:eastAsia="Calibri" w:hAnsiTheme="minorHAnsi" w:cstheme="minorHAnsi"/>
          <w:b/>
          <w:spacing w:val="1"/>
          <w:sz w:val="36"/>
          <w:szCs w:val="36"/>
        </w:rPr>
        <w:t>p</w:t>
      </w:r>
      <w:r w:rsidRPr="00251551">
        <w:rPr>
          <w:rFonts w:asciiTheme="minorHAnsi" w:eastAsia="Calibri" w:hAnsiTheme="minorHAnsi" w:cstheme="minorHAnsi"/>
          <w:b/>
          <w:sz w:val="36"/>
          <w:szCs w:val="36"/>
        </w:rPr>
        <w:t>le</w:t>
      </w:r>
      <w:r w:rsidRPr="00251551">
        <w:rPr>
          <w:rFonts w:asciiTheme="minorHAnsi" w:eastAsia="Calibri" w:hAnsiTheme="minorHAnsi" w:cstheme="minorHAnsi"/>
          <w:b/>
          <w:spacing w:val="1"/>
          <w:sz w:val="36"/>
          <w:szCs w:val="36"/>
        </w:rPr>
        <w:t xml:space="preserve"> </w:t>
      </w:r>
      <w:r w:rsidRPr="00251551">
        <w:rPr>
          <w:rFonts w:asciiTheme="minorHAnsi" w:eastAsia="Calibri" w:hAnsiTheme="minorHAnsi" w:cstheme="minorHAnsi"/>
          <w:b/>
          <w:sz w:val="36"/>
          <w:szCs w:val="36"/>
        </w:rPr>
        <w:t>Re</w:t>
      </w:r>
      <w:r w:rsidRPr="00251551">
        <w:rPr>
          <w:rFonts w:asciiTheme="minorHAnsi" w:eastAsia="Calibri" w:hAnsiTheme="minorHAnsi" w:cstheme="minorHAnsi"/>
          <w:b/>
          <w:spacing w:val="-2"/>
          <w:sz w:val="36"/>
          <w:szCs w:val="36"/>
        </w:rPr>
        <w:t>s</w:t>
      </w:r>
      <w:r w:rsidRPr="00251551">
        <w:rPr>
          <w:rFonts w:asciiTheme="minorHAnsi" w:eastAsia="Calibri" w:hAnsiTheme="minorHAnsi" w:cstheme="minorHAnsi"/>
          <w:b/>
          <w:spacing w:val="1"/>
          <w:sz w:val="36"/>
          <w:szCs w:val="36"/>
        </w:rPr>
        <w:t>u</w:t>
      </w:r>
      <w:r w:rsidRPr="00251551">
        <w:rPr>
          <w:rFonts w:asciiTheme="minorHAnsi" w:eastAsia="Calibri" w:hAnsiTheme="minorHAnsi" w:cstheme="minorHAnsi"/>
          <w:b/>
          <w:sz w:val="36"/>
          <w:szCs w:val="36"/>
        </w:rPr>
        <w:t xml:space="preserve">me </w:t>
      </w:r>
      <w:r w:rsidRPr="00251551">
        <w:rPr>
          <w:rFonts w:asciiTheme="minorHAnsi" w:eastAsia="Calibri" w:hAnsiTheme="minorHAnsi" w:cstheme="minorHAnsi"/>
          <w:b/>
          <w:spacing w:val="-2"/>
          <w:sz w:val="36"/>
          <w:szCs w:val="36"/>
        </w:rPr>
        <w:t>f</w:t>
      </w:r>
      <w:r w:rsidRPr="00251551">
        <w:rPr>
          <w:rFonts w:asciiTheme="minorHAnsi" w:eastAsia="Calibri" w:hAnsiTheme="minorHAnsi" w:cstheme="minorHAnsi"/>
          <w:b/>
          <w:sz w:val="36"/>
          <w:szCs w:val="36"/>
        </w:rPr>
        <w:t>or Engi</w:t>
      </w:r>
      <w:r w:rsidRPr="00251551">
        <w:rPr>
          <w:rFonts w:asciiTheme="minorHAnsi" w:eastAsia="Calibri" w:hAnsiTheme="minorHAnsi" w:cstheme="minorHAnsi"/>
          <w:b/>
          <w:spacing w:val="2"/>
          <w:sz w:val="36"/>
          <w:szCs w:val="36"/>
        </w:rPr>
        <w:t>n</w:t>
      </w:r>
      <w:r w:rsidRPr="00251551">
        <w:rPr>
          <w:rFonts w:asciiTheme="minorHAnsi" w:eastAsia="Calibri" w:hAnsiTheme="minorHAnsi" w:cstheme="minorHAnsi"/>
          <w:b/>
          <w:spacing w:val="-1"/>
          <w:sz w:val="36"/>
          <w:szCs w:val="36"/>
        </w:rPr>
        <w:t>e</w:t>
      </w:r>
      <w:r w:rsidRPr="00251551">
        <w:rPr>
          <w:rFonts w:asciiTheme="minorHAnsi" w:eastAsia="Calibri" w:hAnsiTheme="minorHAnsi" w:cstheme="minorHAnsi"/>
          <w:b/>
          <w:spacing w:val="1"/>
          <w:sz w:val="36"/>
          <w:szCs w:val="36"/>
        </w:rPr>
        <w:t>e</w:t>
      </w:r>
      <w:r w:rsidRPr="00251551">
        <w:rPr>
          <w:rFonts w:asciiTheme="minorHAnsi" w:eastAsia="Calibri" w:hAnsiTheme="minorHAnsi" w:cstheme="minorHAnsi"/>
          <w:b/>
          <w:sz w:val="36"/>
          <w:szCs w:val="36"/>
        </w:rPr>
        <w:t>ring</w:t>
      </w:r>
      <w:r w:rsidRPr="00251551">
        <w:rPr>
          <w:rFonts w:asciiTheme="minorHAnsi" w:eastAsia="Calibri" w:hAnsiTheme="minorHAnsi" w:cstheme="minorHAnsi"/>
          <w:b/>
          <w:spacing w:val="-2"/>
          <w:sz w:val="36"/>
          <w:szCs w:val="36"/>
        </w:rPr>
        <w:t xml:space="preserve"> </w:t>
      </w:r>
      <w:r w:rsidRPr="00251551">
        <w:rPr>
          <w:rFonts w:asciiTheme="minorHAnsi" w:eastAsia="Calibri" w:hAnsiTheme="minorHAnsi" w:cstheme="minorHAnsi"/>
          <w:b/>
          <w:sz w:val="36"/>
          <w:szCs w:val="36"/>
        </w:rPr>
        <w:t>St</w:t>
      </w:r>
      <w:r w:rsidRPr="00251551">
        <w:rPr>
          <w:rFonts w:asciiTheme="minorHAnsi" w:eastAsia="Calibri" w:hAnsiTheme="minorHAnsi" w:cstheme="minorHAnsi"/>
          <w:b/>
          <w:spacing w:val="1"/>
          <w:sz w:val="36"/>
          <w:szCs w:val="36"/>
        </w:rPr>
        <w:t>u</w:t>
      </w:r>
      <w:r w:rsidRPr="00251551">
        <w:rPr>
          <w:rFonts w:asciiTheme="minorHAnsi" w:eastAsia="Calibri" w:hAnsiTheme="minorHAnsi" w:cstheme="minorHAnsi"/>
          <w:b/>
          <w:spacing w:val="-1"/>
          <w:sz w:val="36"/>
          <w:szCs w:val="36"/>
        </w:rPr>
        <w:t>d</w:t>
      </w:r>
      <w:r w:rsidRPr="00251551">
        <w:rPr>
          <w:rFonts w:asciiTheme="minorHAnsi" w:eastAsia="Calibri" w:hAnsiTheme="minorHAnsi" w:cstheme="minorHAnsi"/>
          <w:b/>
          <w:spacing w:val="1"/>
          <w:sz w:val="36"/>
          <w:szCs w:val="36"/>
        </w:rPr>
        <w:t>en</w:t>
      </w:r>
      <w:r w:rsidRPr="00251551">
        <w:rPr>
          <w:rFonts w:asciiTheme="minorHAnsi" w:eastAsia="Calibri" w:hAnsiTheme="minorHAnsi" w:cstheme="minorHAnsi"/>
          <w:b/>
          <w:sz w:val="36"/>
          <w:szCs w:val="36"/>
        </w:rPr>
        <w:t>ts</w:t>
      </w:r>
      <w:r w:rsidRPr="00251551">
        <w:rPr>
          <w:rFonts w:asciiTheme="minorHAnsi" w:eastAsia="Calibri" w:hAnsiTheme="minorHAnsi" w:cstheme="minorHAnsi"/>
          <w:b/>
          <w:spacing w:val="5"/>
          <w:sz w:val="36"/>
          <w:szCs w:val="36"/>
        </w:rPr>
        <w:t xml:space="preserve"> </w:t>
      </w:r>
      <w:r w:rsidRPr="00251551">
        <w:rPr>
          <w:rFonts w:asciiTheme="minorHAnsi" w:eastAsia="Calibri" w:hAnsiTheme="minorHAnsi" w:cstheme="minorHAnsi"/>
          <w:b/>
          <w:spacing w:val="-1"/>
          <w:sz w:val="18"/>
          <w:szCs w:val="18"/>
        </w:rPr>
        <w:tab/>
      </w:r>
      <w:r w:rsidRPr="00251551">
        <w:rPr>
          <w:rFonts w:asciiTheme="minorHAnsi" w:eastAsia="Calibri" w:hAnsiTheme="minorHAnsi" w:cstheme="minorHAnsi"/>
          <w:b/>
          <w:spacing w:val="-1"/>
          <w:sz w:val="18"/>
          <w:szCs w:val="18"/>
        </w:rPr>
        <w:tab/>
      </w:r>
      <w:r w:rsidRPr="00251551">
        <w:rPr>
          <w:rFonts w:asciiTheme="minorHAnsi" w:eastAsia="Calibri" w:hAnsiTheme="minorHAnsi" w:cstheme="minorHAnsi"/>
          <w:b/>
          <w:spacing w:val="-1"/>
          <w:sz w:val="18"/>
          <w:szCs w:val="18"/>
        </w:rPr>
        <w:tab/>
      </w:r>
      <w:r w:rsidRPr="00251551">
        <w:rPr>
          <w:rFonts w:asciiTheme="minorHAnsi" w:eastAsia="Calibri" w:hAnsiTheme="minorHAnsi" w:cstheme="minorHAnsi"/>
          <w:b/>
          <w:spacing w:val="-1"/>
          <w:sz w:val="18"/>
          <w:szCs w:val="18"/>
        </w:rPr>
        <w:tab/>
      </w:r>
      <w:r w:rsidRPr="00251551">
        <w:rPr>
          <w:rFonts w:asciiTheme="minorHAnsi" w:eastAsia="Calibri" w:hAnsiTheme="minorHAnsi" w:cstheme="minorHAnsi"/>
          <w:b/>
          <w:spacing w:val="-1"/>
          <w:sz w:val="18"/>
          <w:szCs w:val="18"/>
        </w:rPr>
        <w:tab/>
      </w:r>
      <w:r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   </w:t>
      </w:r>
      <w:r w:rsidRPr="00251551">
        <w:rPr>
          <w:rFonts w:asciiTheme="minorHAnsi" w:eastAsia="Calibri" w:hAnsiTheme="minorHAnsi" w:cstheme="minorHAnsi"/>
          <w:b/>
          <w:spacing w:val="-1"/>
          <w:position w:val="10"/>
          <w:sz w:val="24"/>
          <w:szCs w:val="24"/>
        </w:rPr>
        <w:t>Re</w:t>
      </w:r>
      <w:r w:rsidRPr="00251551">
        <w:rPr>
          <w:rFonts w:asciiTheme="minorHAnsi" w:eastAsia="Calibri" w:hAnsiTheme="minorHAnsi" w:cstheme="minorHAnsi"/>
          <w:b/>
          <w:position w:val="10"/>
          <w:sz w:val="24"/>
          <w:szCs w:val="24"/>
        </w:rPr>
        <w:t>s</w:t>
      </w:r>
      <w:r w:rsidRPr="00251551">
        <w:rPr>
          <w:rFonts w:asciiTheme="minorHAnsi" w:eastAsia="Calibri" w:hAnsiTheme="minorHAnsi" w:cstheme="minorHAnsi"/>
          <w:b/>
          <w:spacing w:val="1"/>
          <w:position w:val="10"/>
          <w:sz w:val="24"/>
          <w:szCs w:val="24"/>
        </w:rPr>
        <w:t>u</w:t>
      </w:r>
      <w:r w:rsidRPr="00251551">
        <w:rPr>
          <w:rFonts w:asciiTheme="minorHAnsi" w:eastAsia="Calibri" w:hAnsiTheme="minorHAnsi" w:cstheme="minorHAnsi"/>
          <w:b/>
          <w:spacing w:val="-1"/>
          <w:position w:val="10"/>
          <w:sz w:val="24"/>
          <w:szCs w:val="24"/>
        </w:rPr>
        <w:t>m</w:t>
      </w:r>
      <w:r w:rsidRPr="00251551">
        <w:rPr>
          <w:rFonts w:asciiTheme="minorHAnsi" w:eastAsia="Calibri" w:hAnsiTheme="minorHAnsi" w:cstheme="minorHAnsi"/>
          <w:b/>
          <w:position w:val="10"/>
          <w:sz w:val="24"/>
          <w:szCs w:val="24"/>
        </w:rPr>
        <w:t>e G</w:t>
      </w:r>
      <w:r w:rsidRPr="00251551">
        <w:rPr>
          <w:rFonts w:asciiTheme="minorHAnsi" w:eastAsia="Calibri" w:hAnsiTheme="minorHAnsi" w:cstheme="minorHAnsi"/>
          <w:b/>
          <w:spacing w:val="1"/>
          <w:position w:val="10"/>
          <w:sz w:val="24"/>
          <w:szCs w:val="24"/>
        </w:rPr>
        <w:t>uid</w:t>
      </w:r>
      <w:r w:rsidRPr="00251551">
        <w:rPr>
          <w:rFonts w:asciiTheme="minorHAnsi" w:eastAsia="Calibri" w:hAnsiTheme="minorHAnsi" w:cstheme="minorHAnsi"/>
          <w:b/>
          <w:spacing w:val="-1"/>
          <w:position w:val="10"/>
          <w:sz w:val="24"/>
          <w:szCs w:val="24"/>
        </w:rPr>
        <w:t>e</w:t>
      </w:r>
      <w:r w:rsidRPr="00251551">
        <w:rPr>
          <w:rFonts w:asciiTheme="minorHAnsi" w:eastAsia="Calibri" w:hAnsiTheme="minorHAnsi" w:cstheme="minorHAnsi"/>
          <w:b/>
          <w:spacing w:val="1"/>
          <w:position w:val="10"/>
          <w:sz w:val="24"/>
          <w:szCs w:val="24"/>
        </w:rPr>
        <w:t>l</w:t>
      </w:r>
      <w:r w:rsidRPr="00251551">
        <w:rPr>
          <w:rFonts w:asciiTheme="minorHAnsi" w:eastAsia="Calibri" w:hAnsiTheme="minorHAnsi" w:cstheme="minorHAnsi"/>
          <w:b/>
          <w:spacing w:val="-1"/>
          <w:position w:val="10"/>
          <w:sz w:val="24"/>
          <w:szCs w:val="24"/>
        </w:rPr>
        <w:t>i</w:t>
      </w:r>
      <w:r w:rsidRPr="00251551">
        <w:rPr>
          <w:rFonts w:asciiTheme="minorHAnsi" w:eastAsia="Calibri" w:hAnsiTheme="minorHAnsi" w:cstheme="minorHAnsi"/>
          <w:b/>
          <w:spacing w:val="1"/>
          <w:position w:val="10"/>
          <w:sz w:val="24"/>
          <w:szCs w:val="24"/>
        </w:rPr>
        <w:t>n</w:t>
      </w:r>
      <w:r w:rsidRPr="00251551">
        <w:rPr>
          <w:rFonts w:asciiTheme="minorHAnsi" w:eastAsia="Calibri" w:hAnsiTheme="minorHAnsi" w:cstheme="minorHAnsi"/>
          <w:b/>
          <w:spacing w:val="-1"/>
          <w:position w:val="10"/>
          <w:sz w:val="24"/>
          <w:szCs w:val="24"/>
        </w:rPr>
        <w:t>e</w:t>
      </w:r>
      <w:r w:rsidRPr="00251551">
        <w:rPr>
          <w:rFonts w:asciiTheme="minorHAnsi" w:eastAsia="Calibri" w:hAnsiTheme="minorHAnsi" w:cstheme="minorHAnsi"/>
          <w:b/>
          <w:position w:val="10"/>
          <w:sz w:val="24"/>
          <w:szCs w:val="24"/>
        </w:rPr>
        <w:t>s</w:t>
      </w:r>
    </w:p>
    <w:p w14:paraId="2486B4FE" w14:textId="77777777" w:rsidR="009C1DAB" w:rsidRPr="00251551" w:rsidRDefault="009C1DAB">
      <w:pPr>
        <w:spacing w:before="7" w:line="100" w:lineRule="exact"/>
        <w:rPr>
          <w:rFonts w:asciiTheme="minorHAnsi" w:hAnsiTheme="minorHAnsi" w:cstheme="minorHAnsi"/>
          <w:sz w:val="11"/>
          <w:szCs w:val="11"/>
        </w:rPr>
      </w:pPr>
    </w:p>
    <w:p w14:paraId="5EDA4CC3" w14:textId="77777777" w:rsidR="009C1DAB" w:rsidRPr="00251551" w:rsidRDefault="00251551">
      <w:pPr>
        <w:spacing w:line="180" w:lineRule="exact"/>
        <w:ind w:left="9658"/>
        <w:rPr>
          <w:rFonts w:asciiTheme="minorHAnsi" w:eastAsia="Calibri" w:hAnsiTheme="minorHAnsi" w:cstheme="minorHAnsi"/>
        </w:rPr>
        <w:sectPr w:rsidR="009C1DAB" w:rsidRPr="00251551">
          <w:type w:val="continuous"/>
          <w:pgSz w:w="15840" w:h="12240" w:orient="landscape"/>
          <w:pgMar w:top="400" w:right="360" w:bottom="280" w:left="620" w:header="720" w:footer="720" w:gutter="0"/>
          <w:cols w:space="720"/>
        </w:sectPr>
      </w:pPr>
      <w:r w:rsidRPr="00251551">
        <w:rPr>
          <w:rFonts w:asciiTheme="minorHAnsi" w:eastAsia="Calibri" w:hAnsiTheme="minorHAnsi" w:cstheme="minorHAnsi"/>
          <w:b/>
          <w:position w:val="-4"/>
        </w:rPr>
        <w:t>C</w:t>
      </w:r>
      <w:r w:rsidRPr="00251551">
        <w:rPr>
          <w:rFonts w:asciiTheme="minorHAnsi" w:eastAsia="Calibri" w:hAnsiTheme="minorHAnsi" w:cstheme="minorHAnsi"/>
          <w:b/>
          <w:spacing w:val="1"/>
          <w:position w:val="-4"/>
        </w:rPr>
        <w:t>on</w:t>
      </w:r>
      <w:r w:rsidRPr="00251551">
        <w:rPr>
          <w:rFonts w:asciiTheme="minorHAnsi" w:eastAsia="Calibri" w:hAnsiTheme="minorHAnsi" w:cstheme="minorHAnsi"/>
          <w:b/>
          <w:position w:val="-4"/>
        </w:rPr>
        <w:t>ta</w:t>
      </w:r>
      <w:r w:rsidRPr="00251551">
        <w:rPr>
          <w:rFonts w:asciiTheme="minorHAnsi" w:eastAsia="Calibri" w:hAnsiTheme="minorHAnsi" w:cstheme="minorHAnsi"/>
          <w:b/>
          <w:spacing w:val="1"/>
          <w:position w:val="-4"/>
        </w:rPr>
        <w:t>c</w:t>
      </w:r>
      <w:r w:rsidRPr="00251551">
        <w:rPr>
          <w:rFonts w:asciiTheme="minorHAnsi" w:eastAsia="Calibri" w:hAnsiTheme="minorHAnsi" w:cstheme="minorHAnsi"/>
          <w:b/>
          <w:position w:val="-4"/>
        </w:rPr>
        <w:t>t</w:t>
      </w:r>
      <w:r w:rsidRPr="00251551">
        <w:rPr>
          <w:rFonts w:asciiTheme="minorHAnsi" w:eastAsia="Calibri" w:hAnsiTheme="minorHAnsi" w:cstheme="minorHAnsi"/>
          <w:b/>
          <w:spacing w:val="-5"/>
          <w:position w:val="-4"/>
        </w:rPr>
        <w:t xml:space="preserve"> </w:t>
      </w:r>
      <w:r w:rsidRPr="00251551">
        <w:rPr>
          <w:rFonts w:asciiTheme="minorHAnsi" w:eastAsia="Calibri" w:hAnsiTheme="minorHAnsi" w:cstheme="minorHAnsi"/>
          <w:b/>
          <w:position w:val="-4"/>
        </w:rPr>
        <w:t>I</w:t>
      </w:r>
      <w:r w:rsidRPr="00251551">
        <w:rPr>
          <w:rFonts w:asciiTheme="minorHAnsi" w:eastAsia="Calibri" w:hAnsiTheme="minorHAnsi" w:cstheme="minorHAnsi"/>
          <w:b/>
          <w:spacing w:val="1"/>
          <w:position w:val="-4"/>
        </w:rPr>
        <w:t>n</w:t>
      </w:r>
      <w:r w:rsidRPr="00251551">
        <w:rPr>
          <w:rFonts w:asciiTheme="minorHAnsi" w:eastAsia="Calibri" w:hAnsiTheme="minorHAnsi" w:cstheme="minorHAnsi"/>
          <w:b/>
          <w:position w:val="-4"/>
        </w:rPr>
        <w:t>f</w:t>
      </w:r>
      <w:r w:rsidRPr="00251551">
        <w:rPr>
          <w:rFonts w:asciiTheme="minorHAnsi" w:eastAsia="Calibri" w:hAnsiTheme="minorHAnsi" w:cstheme="minorHAnsi"/>
          <w:b/>
          <w:spacing w:val="1"/>
          <w:position w:val="-4"/>
        </w:rPr>
        <w:t>o</w:t>
      </w:r>
      <w:r w:rsidRPr="00251551">
        <w:rPr>
          <w:rFonts w:asciiTheme="minorHAnsi" w:eastAsia="Calibri" w:hAnsiTheme="minorHAnsi" w:cstheme="minorHAnsi"/>
          <w:b/>
          <w:position w:val="-4"/>
        </w:rPr>
        <w:t>:</w:t>
      </w:r>
      <w:r w:rsidRPr="00251551">
        <w:rPr>
          <w:rFonts w:asciiTheme="minorHAnsi" w:eastAsia="Calibri" w:hAnsiTheme="minorHAnsi" w:cstheme="minorHAnsi"/>
          <w:b/>
          <w:spacing w:val="-3"/>
          <w:position w:val="-4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  <w:position w:val="-4"/>
        </w:rPr>
        <w:t>T</w:t>
      </w:r>
      <w:r w:rsidRPr="00251551">
        <w:rPr>
          <w:rFonts w:asciiTheme="minorHAnsi" w:eastAsia="Calibri" w:hAnsiTheme="minorHAnsi" w:cstheme="minorHAnsi"/>
          <w:spacing w:val="1"/>
          <w:position w:val="-4"/>
        </w:rPr>
        <w:t>h</w:t>
      </w:r>
      <w:r w:rsidRPr="00251551">
        <w:rPr>
          <w:rFonts w:asciiTheme="minorHAnsi" w:eastAsia="Calibri" w:hAnsiTheme="minorHAnsi" w:cstheme="minorHAnsi"/>
          <w:position w:val="-4"/>
        </w:rPr>
        <w:t>is</w:t>
      </w:r>
      <w:r w:rsidRPr="00251551">
        <w:rPr>
          <w:rFonts w:asciiTheme="minorHAnsi" w:eastAsia="Calibri" w:hAnsiTheme="minorHAnsi" w:cstheme="minorHAnsi"/>
          <w:spacing w:val="-4"/>
          <w:position w:val="-4"/>
        </w:rPr>
        <w:t xml:space="preserve"> </w:t>
      </w:r>
      <w:r w:rsidRPr="00251551">
        <w:rPr>
          <w:rFonts w:asciiTheme="minorHAnsi" w:eastAsia="Calibri" w:hAnsiTheme="minorHAnsi" w:cstheme="minorHAnsi"/>
          <w:position w:val="-4"/>
        </w:rPr>
        <w:t>s</w:t>
      </w:r>
      <w:r w:rsidRPr="00251551">
        <w:rPr>
          <w:rFonts w:asciiTheme="minorHAnsi" w:eastAsia="Calibri" w:hAnsiTheme="minorHAnsi" w:cstheme="minorHAnsi"/>
          <w:spacing w:val="1"/>
          <w:position w:val="-4"/>
        </w:rPr>
        <w:t>h</w:t>
      </w:r>
      <w:r w:rsidRPr="00251551">
        <w:rPr>
          <w:rFonts w:asciiTheme="minorHAnsi" w:eastAsia="Calibri" w:hAnsiTheme="minorHAnsi" w:cstheme="minorHAnsi"/>
          <w:position w:val="-4"/>
        </w:rPr>
        <w:t>o</w:t>
      </w:r>
      <w:r w:rsidRPr="00251551">
        <w:rPr>
          <w:rFonts w:asciiTheme="minorHAnsi" w:eastAsia="Calibri" w:hAnsiTheme="minorHAnsi" w:cstheme="minorHAnsi"/>
          <w:spacing w:val="1"/>
          <w:position w:val="-4"/>
        </w:rPr>
        <w:t>u</w:t>
      </w:r>
      <w:r w:rsidRPr="00251551">
        <w:rPr>
          <w:rFonts w:asciiTheme="minorHAnsi" w:eastAsia="Calibri" w:hAnsiTheme="minorHAnsi" w:cstheme="minorHAnsi"/>
          <w:position w:val="-4"/>
        </w:rPr>
        <w:t>ld</w:t>
      </w:r>
      <w:r w:rsidRPr="00251551">
        <w:rPr>
          <w:rFonts w:asciiTheme="minorHAnsi" w:eastAsia="Calibri" w:hAnsiTheme="minorHAnsi" w:cstheme="minorHAnsi"/>
          <w:spacing w:val="-5"/>
          <w:position w:val="-4"/>
        </w:rPr>
        <w:t xml:space="preserve"> </w:t>
      </w:r>
      <w:r w:rsidRPr="00251551">
        <w:rPr>
          <w:rFonts w:asciiTheme="minorHAnsi" w:eastAsia="Calibri" w:hAnsiTheme="minorHAnsi" w:cstheme="minorHAnsi"/>
          <w:position w:val="-4"/>
        </w:rPr>
        <w:t>A</w:t>
      </w:r>
      <w:r w:rsidRPr="00251551">
        <w:rPr>
          <w:rFonts w:asciiTheme="minorHAnsi" w:eastAsia="Calibri" w:hAnsiTheme="minorHAnsi" w:cstheme="minorHAnsi"/>
          <w:spacing w:val="1"/>
          <w:position w:val="-4"/>
        </w:rPr>
        <w:t>L</w:t>
      </w:r>
      <w:r w:rsidRPr="00251551">
        <w:rPr>
          <w:rFonts w:asciiTheme="minorHAnsi" w:eastAsia="Calibri" w:hAnsiTheme="minorHAnsi" w:cstheme="minorHAnsi"/>
          <w:position w:val="-4"/>
        </w:rPr>
        <w:t>WA</w:t>
      </w:r>
      <w:r w:rsidRPr="00251551">
        <w:rPr>
          <w:rFonts w:asciiTheme="minorHAnsi" w:eastAsia="Calibri" w:hAnsiTheme="minorHAnsi" w:cstheme="minorHAnsi"/>
          <w:spacing w:val="-1"/>
          <w:position w:val="-4"/>
        </w:rPr>
        <w:t>Y</w:t>
      </w:r>
      <w:r w:rsidRPr="00251551">
        <w:rPr>
          <w:rFonts w:asciiTheme="minorHAnsi" w:eastAsia="Calibri" w:hAnsiTheme="minorHAnsi" w:cstheme="minorHAnsi"/>
          <w:position w:val="-4"/>
        </w:rPr>
        <w:t>S</w:t>
      </w:r>
      <w:r w:rsidRPr="00251551">
        <w:rPr>
          <w:rFonts w:asciiTheme="minorHAnsi" w:eastAsia="Calibri" w:hAnsiTheme="minorHAnsi" w:cstheme="minorHAnsi"/>
          <w:spacing w:val="-7"/>
          <w:position w:val="-4"/>
        </w:rPr>
        <w:t xml:space="preserve"> </w:t>
      </w:r>
      <w:r w:rsidRPr="00251551">
        <w:rPr>
          <w:rFonts w:asciiTheme="minorHAnsi" w:eastAsia="Calibri" w:hAnsiTheme="minorHAnsi" w:cstheme="minorHAnsi"/>
          <w:position w:val="-4"/>
        </w:rPr>
        <w:t>i</w:t>
      </w:r>
      <w:r w:rsidRPr="00251551">
        <w:rPr>
          <w:rFonts w:asciiTheme="minorHAnsi" w:eastAsia="Calibri" w:hAnsiTheme="minorHAnsi" w:cstheme="minorHAnsi"/>
          <w:spacing w:val="1"/>
          <w:position w:val="-4"/>
        </w:rPr>
        <w:t>n</w:t>
      </w:r>
      <w:r w:rsidRPr="00251551">
        <w:rPr>
          <w:rFonts w:asciiTheme="minorHAnsi" w:eastAsia="Calibri" w:hAnsiTheme="minorHAnsi" w:cstheme="minorHAnsi"/>
          <w:position w:val="-4"/>
        </w:rPr>
        <w:t>clu</w:t>
      </w:r>
      <w:r w:rsidRPr="00251551">
        <w:rPr>
          <w:rFonts w:asciiTheme="minorHAnsi" w:eastAsia="Calibri" w:hAnsiTheme="minorHAnsi" w:cstheme="minorHAnsi"/>
          <w:spacing w:val="1"/>
          <w:position w:val="-4"/>
        </w:rPr>
        <w:t>d</w:t>
      </w:r>
      <w:r w:rsidRPr="00251551">
        <w:rPr>
          <w:rFonts w:asciiTheme="minorHAnsi" w:eastAsia="Calibri" w:hAnsiTheme="minorHAnsi" w:cstheme="minorHAnsi"/>
          <w:position w:val="-4"/>
        </w:rPr>
        <w:t>e</w:t>
      </w:r>
      <w:r w:rsidRPr="00251551">
        <w:rPr>
          <w:rFonts w:asciiTheme="minorHAnsi" w:eastAsia="Calibri" w:hAnsiTheme="minorHAnsi" w:cstheme="minorHAnsi"/>
          <w:spacing w:val="-7"/>
          <w:position w:val="-4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  <w:position w:val="-4"/>
        </w:rPr>
        <w:t>y</w:t>
      </w:r>
      <w:r w:rsidRPr="00251551">
        <w:rPr>
          <w:rFonts w:asciiTheme="minorHAnsi" w:eastAsia="Calibri" w:hAnsiTheme="minorHAnsi" w:cstheme="minorHAnsi"/>
          <w:position w:val="-4"/>
        </w:rPr>
        <w:t>o</w:t>
      </w:r>
      <w:r w:rsidRPr="00251551">
        <w:rPr>
          <w:rFonts w:asciiTheme="minorHAnsi" w:eastAsia="Calibri" w:hAnsiTheme="minorHAnsi" w:cstheme="minorHAnsi"/>
          <w:spacing w:val="1"/>
          <w:position w:val="-4"/>
        </w:rPr>
        <w:t>u</w:t>
      </w:r>
      <w:r w:rsidRPr="00251551">
        <w:rPr>
          <w:rFonts w:asciiTheme="minorHAnsi" w:eastAsia="Calibri" w:hAnsiTheme="minorHAnsi" w:cstheme="minorHAnsi"/>
          <w:position w:val="-4"/>
        </w:rPr>
        <w:t>r</w:t>
      </w:r>
      <w:r w:rsidRPr="00251551">
        <w:rPr>
          <w:rFonts w:asciiTheme="minorHAnsi" w:eastAsia="Calibri" w:hAnsiTheme="minorHAnsi" w:cstheme="minorHAnsi"/>
          <w:spacing w:val="-4"/>
          <w:position w:val="-4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  <w:position w:val="-4"/>
        </w:rPr>
        <w:t>n</w:t>
      </w:r>
      <w:r w:rsidRPr="00251551">
        <w:rPr>
          <w:rFonts w:asciiTheme="minorHAnsi" w:eastAsia="Calibri" w:hAnsiTheme="minorHAnsi" w:cstheme="minorHAnsi"/>
          <w:position w:val="-4"/>
        </w:rPr>
        <w:t>am</w:t>
      </w:r>
      <w:r w:rsidRPr="00251551">
        <w:rPr>
          <w:rFonts w:asciiTheme="minorHAnsi" w:eastAsia="Calibri" w:hAnsiTheme="minorHAnsi" w:cstheme="minorHAnsi"/>
          <w:spacing w:val="-1"/>
          <w:position w:val="-4"/>
        </w:rPr>
        <w:t>e</w:t>
      </w:r>
      <w:r w:rsidRPr="00251551">
        <w:rPr>
          <w:rFonts w:asciiTheme="minorHAnsi" w:eastAsia="Calibri" w:hAnsiTheme="minorHAnsi" w:cstheme="minorHAnsi"/>
          <w:position w:val="-4"/>
        </w:rPr>
        <w:t>,</w:t>
      </w:r>
      <w:r w:rsidRPr="00251551">
        <w:rPr>
          <w:rFonts w:asciiTheme="minorHAnsi" w:eastAsia="Calibri" w:hAnsiTheme="minorHAnsi" w:cstheme="minorHAnsi"/>
          <w:spacing w:val="-1"/>
          <w:position w:val="-4"/>
        </w:rPr>
        <w:t xml:space="preserve"> </w:t>
      </w:r>
      <w:r w:rsidRPr="00251551">
        <w:rPr>
          <w:rFonts w:asciiTheme="minorHAnsi" w:eastAsia="Calibri" w:hAnsiTheme="minorHAnsi" w:cstheme="minorHAnsi"/>
          <w:position w:val="-4"/>
        </w:rPr>
        <w:t>a</w:t>
      </w:r>
      <w:r w:rsidRPr="00251551">
        <w:rPr>
          <w:rFonts w:asciiTheme="minorHAnsi" w:eastAsia="Calibri" w:hAnsiTheme="minorHAnsi" w:cstheme="minorHAnsi"/>
          <w:spacing w:val="1"/>
          <w:position w:val="-4"/>
        </w:rPr>
        <w:t>dd</w:t>
      </w:r>
      <w:r w:rsidRPr="00251551">
        <w:rPr>
          <w:rFonts w:asciiTheme="minorHAnsi" w:eastAsia="Calibri" w:hAnsiTheme="minorHAnsi" w:cstheme="minorHAnsi"/>
          <w:position w:val="-4"/>
        </w:rPr>
        <w:t>r</w:t>
      </w:r>
      <w:r w:rsidRPr="00251551">
        <w:rPr>
          <w:rFonts w:asciiTheme="minorHAnsi" w:eastAsia="Calibri" w:hAnsiTheme="minorHAnsi" w:cstheme="minorHAnsi"/>
          <w:spacing w:val="-1"/>
          <w:position w:val="-4"/>
        </w:rPr>
        <w:t>e</w:t>
      </w:r>
      <w:r w:rsidRPr="00251551">
        <w:rPr>
          <w:rFonts w:asciiTheme="minorHAnsi" w:eastAsia="Calibri" w:hAnsiTheme="minorHAnsi" w:cstheme="minorHAnsi"/>
          <w:spacing w:val="1"/>
          <w:position w:val="-4"/>
        </w:rPr>
        <w:t>s</w:t>
      </w:r>
      <w:r w:rsidRPr="00251551">
        <w:rPr>
          <w:rFonts w:asciiTheme="minorHAnsi" w:eastAsia="Calibri" w:hAnsiTheme="minorHAnsi" w:cstheme="minorHAnsi"/>
          <w:spacing w:val="-1"/>
          <w:position w:val="-4"/>
        </w:rPr>
        <w:t>s</w:t>
      </w:r>
      <w:r w:rsidRPr="00251551">
        <w:rPr>
          <w:rFonts w:asciiTheme="minorHAnsi" w:eastAsia="Calibri" w:hAnsiTheme="minorHAnsi" w:cstheme="minorHAnsi"/>
          <w:position w:val="-4"/>
        </w:rPr>
        <w:t>,</w:t>
      </w:r>
    </w:p>
    <w:p w14:paraId="22606F71" w14:textId="77777777" w:rsidR="00251551" w:rsidRPr="00251551" w:rsidRDefault="00251551">
      <w:pPr>
        <w:spacing w:before="50" w:line="220" w:lineRule="exact"/>
        <w:ind w:left="3242" w:right="3085"/>
        <w:jc w:val="center"/>
        <w:rPr>
          <w:rFonts w:asciiTheme="minorHAnsi" w:hAnsiTheme="minorHAnsi" w:cstheme="minorHAnsi"/>
          <w:sz w:val="22"/>
          <w:szCs w:val="22"/>
        </w:rPr>
      </w:pPr>
      <w:r w:rsidRPr="00251551">
        <w:rPr>
          <w:rFonts w:asciiTheme="minorHAnsi" w:hAnsiTheme="minorHAnsi" w:cstheme="minorHAnsi"/>
          <w:sz w:val="22"/>
          <w:szCs w:val="22"/>
        </w:rPr>
        <w:t>Ahmad Spooner</w:t>
      </w:r>
    </w:p>
    <w:p w14:paraId="1296D89D" w14:textId="73F7D659" w:rsidR="009C1DAB" w:rsidRPr="00251551" w:rsidRDefault="00251551">
      <w:pPr>
        <w:spacing w:before="50" w:line="220" w:lineRule="exact"/>
        <w:ind w:left="3242" w:right="3085"/>
        <w:jc w:val="center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1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23</w:t>
      </w:r>
      <w:r w:rsidRPr="00251551">
        <w:rPr>
          <w:rFonts w:asciiTheme="minorHAnsi" w:eastAsia="Calibri" w:hAnsiTheme="minorHAnsi" w:cstheme="minorHAnsi"/>
          <w:sz w:val="21"/>
          <w:szCs w:val="21"/>
        </w:rPr>
        <w:t>4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z w:val="21"/>
          <w:szCs w:val="21"/>
        </w:rPr>
        <w:t>k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v</w:t>
      </w:r>
      <w:r w:rsidRPr="00251551">
        <w:rPr>
          <w:rFonts w:asciiTheme="minorHAnsi" w:eastAsia="Calibri" w:hAnsiTheme="minorHAnsi" w:cstheme="minorHAnsi"/>
          <w:sz w:val="21"/>
          <w:szCs w:val="21"/>
        </w:rPr>
        <w:t>enue Bow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G</w:t>
      </w:r>
      <w:r w:rsidRPr="00251551">
        <w:rPr>
          <w:rFonts w:asciiTheme="minorHAnsi" w:eastAsia="Calibri" w:hAnsiTheme="minorHAnsi" w:cstheme="minorHAnsi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en,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K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u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k</w:t>
      </w:r>
      <w:r w:rsidRPr="00251551">
        <w:rPr>
          <w:rFonts w:asciiTheme="minorHAnsi" w:eastAsia="Calibri" w:hAnsiTheme="minorHAnsi" w:cstheme="minorHAnsi"/>
          <w:sz w:val="21"/>
          <w:szCs w:val="21"/>
        </w:rPr>
        <w:t xml:space="preserve">y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42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1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0</w:t>
      </w:r>
      <w:r w:rsidRPr="00251551">
        <w:rPr>
          <w:rFonts w:asciiTheme="minorHAnsi" w:eastAsia="Calibri" w:hAnsiTheme="minorHAnsi" w:cstheme="minorHAnsi"/>
          <w:sz w:val="21"/>
          <w:szCs w:val="21"/>
        </w:rPr>
        <w:t xml:space="preserve">1 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(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2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7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0</w:t>
      </w:r>
      <w:r w:rsidRPr="00251551">
        <w:rPr>
          <w:rFonts w:asciiTheme="minorHAnsi" w:eastAsia="Calibri" w:hAnsiTheme="minorHAnsi" w:cstheme="minorHAnsi"/>
          <w:sz w:val="21"/>
          <w:szCs w:val="21"/>
        </w:rPr>
        <w:t>)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5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5</w:t>
      </w:r>
      <w:r w:rsidRPr="00251551">
        <w:rPr>
          <w:rFonts w:asciiTheme="minorHAnsi" w:eastAsia="Calibri" w:hAnsiTheme="minorHAnsi" w:cstheme="minorHAnsi"/>
          <w:spacing w:val="2"/>
          <w:sz w:val="21"/>
          <w:szCs w:val="21"/>
        </w:rPr>
        <w:t>5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-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1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2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3</w:t>
      </w:r>
      <w:r w:rsidRPr="00251551">
        <w:rPr>
          <w:rFonts w:asciiTheme="minorHAnsi" w:eastAsia="Calibri" w:hAnsiTheme="minorHAnsi" w:cstheme="minorHAnsi"/>
          <w:sz w:val="21"/>
          <w:szCs w:val="21"/>
        </w:rPr>
        <w:t xml:space="preserve">4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ahmad@gmail.com</w:t>
      </w:r>
    </w:p>
    <w:p w14:paraId="4000C698" w14:textId="77777777" w:rsidR="009C1DAB" w:rsidRPr="00251551" w:rsidRDefault="009C1DAB">
      <w:pPr>
        <w:spacing w:before="4" w:line="260" w:lineRule="exact"/>
        <w:rPr>
          <w:rFonts w:asciiTheme="minorHAnsi" w:hAnsiTheme="minorHAnsi" w:cstheme="minorHAnsi"/>
          <w:sz w:val="26"/>
          <w:szCs w:val="26"/>
        </w:rPr>
      </w:pPr>
    </w:p>
    <w:p w14:paraId="78CF7A99" w14:textId="77777777" w:rsidR="009C1DAB" w:rsidRPr="00251551" w:rsidRDefault="00251551">
      <w:pPr>
        <w:spacing w:line="217" w:lineRule="auto"/>
        <w:ind w:left="1540" w:right="-38" w:hanging="1440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eastAsia="Calibri" w:hAnsiTheme="minorHAnsi" w:cstheme="minorHAnsi"/>
          <w:b/>
          <w:spacing w:val="1"/>
          <w:sz w:val="24"/>
          <w:szCs w:val="24"/>
        </w:rPr>
        <w:t>O</w:t>
      </w:r>
      <w:r w:rsidRPr="00251551">
        <w:rPr>
          <w:rFonts w:asciiTheme="minorHAnsi" w:eastAsia="Calibri" w:hAnsiTheme="minorHAnsi" w:cstheme="minorHAnsi"/>
          <w:b/>
          <w:sz w:val="24"/>
          <w:szCs w:val="24"/>
        </w:rPr>
        <w:t>BJEC</w:t>
      </w:r>
      <w:r w:rsidRPr="00251551">
        <w:rPr>
          <w:rFonts w:asciiTheme="minorHAnsi" w:eastAsia="Calibri" w:hAnsiTheme="minorHAnsi" w:cstheme="minorHAnsi"/>
          <w:b/>
          <w:spacing w:val="1"/>
          <w:sz w:val="24"/>
          <w:szCs w:val="24"/>
        </w:rPr>
        <w:t>TI</w:t>
      </w:r>
      <w:r w:rsidRPr="00251551">
        <w:rPr>
          <w:rFonts w:asciiTheme="minorHAnsi" w:eastAsia="Calibri" w:hAnsiTheme="minorHAnsi" w:cstheme="minorHAnsi"/>
          <w:b/>
          <w:sz w:val="24"/>
          <w:szCs w:val="24"/>
        </w:rPr>
        <w:t>V</w:t>
      </w:r>
      <w:r w:rsidRPr="00251551">
        <w:rPr>
          <w:rFonts w:asciiTheme="minorHAnsi" w:eastAsia="Calibri" w:hAnsiTheme="minorHAnsi" w:cstheme="minorHAnsi"/>
          <w:b/>
          <w:spacing w:val="-2"/>
          <w:sz w:val="24"/>
          <w:szCs w:val="24"/>
        </w:rPr>
        <w:t>E</w:t>
      </w:r>
      <w:r w:rsidRPr="00251551">
        <w:rPr>
          <w:rFonts w:asciiTheme="minorHAnsi" w:eastAsia="Calibri" w:hAnsiTheme="minorHAnsi" w:cstheme="minorHAnsi"/>
          <w:b/>
          <w:sz w:val="24"/>
          <w:szCs w:val="24"/>
        </w:rPr>
        <w:t xml:space="preserve">:    </w:t>
      </w:r>
      <w:r w:rsidRPr="00251551">
        <w:rPr>
          <w:rFonts w:asciiTheme="minorHAnsi" w:eastAsia="Calibri" w:hAnsiTheme="minorHAnsi" w:cstheme="minorHAnsi"/>
          <w:b/>
          <w:spacing w:val="40"/>
          <w:sz w:val="24"/>
          <w:szCs w:val="24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 xml:space="preserve">To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>b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z w:val="21"/>
          <w:szCs w:val="21"/>
        </w:rPr>
        <w:t xml:space="preserve">n a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s</w:t>
      </w:r>
      <w:r w:rsidRPr="00251551">
        <w:rPr>
          <w:rFonts w:asciiTheme="minorHAnsi" w:eastAsia="Calibri" w:hAnsiTheme="minorHAnsi" w:cstheme="minorHAnsi"/>
          <w:sz w:val="21"/>
          <w:szCs w:val="21"/>
        </w:rPr>
        <w:t>u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mm</w:t>
      </w:r>
      <w:r w:rsidRPr="00251551">
        <w:rPr>
          <w:rFonts w:asciiTheme="minorHAnsi" w:eastAsia="Calibri" w:hAnsiTheme="minorHAnsi" w:cstheme="minorHAnsi"/>
          <w:sz w:val="21"/>
          <w:szCs w:val="21"/>
        </w:rPr>
        <w:t>er 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nt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pacing w:val="-4"/>
          <w:sz w:val="21"/>
          <w:szCs w:val="21"/>
        </w:rPr>
        <w:t>s</w:t>
      </w:r>
      <w:r w:rsidRPr="00251551">
        <w:rPr>
          <w:rFonts w:asciiTheme="minorHAnsi" w:eastAsia="Calibri" w:hAnsiTheme="minorHAnsi" w:cstheme="minorHAnsi"/>
          <w:sz w:val="21"/>
          <w:szCs w:val="21"/>
        </w:rPr>
        <w:t>h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z w:val="21"/>
          <w:szCs w:val="21"/>
        </w:rPr>
        <w:t>p wi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h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z w:val="21"/>
          <w:szCs w:val="21"/>
        </w:rPr>
        <w:t xml:space="preserve">n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he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Me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h</w:t>
      </w:r>
      <w:r w:rsidRPr="00251551">
        <w:rPr>
          <w:rFonts w:asciiTheme="minorHAnsi" w:eastAsia="Calibri" w:hAnsiTheme="minorHAnsi" w:cstheme="minorHAnsi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z w:val="21"/>
          <w:szCs w:val="21"/>
        </w:rPr>
        <w:t xml:space="preserve">al 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er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D</w:t>
      </w:r>
      <w:r w:rsidRPr="00251551">
        <w:rPr>
          <w:rFonts w:asciiTheme="minorHAnsi" w:eastAsia="Calibri" w:hAnsiTheme="minorHAnsi" w:cstheme="minorHAnsi"/>
          <w:sz w:val="21"/>
          <w:szCs w:val="21"/>
        </w:rPr>
        <w:t>epar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m</w:t>
      </w:r>
      <w:r w:rsidRPr="00251551">
        <w:rPr>
          <w:rFonts w:asciiTheme="minorHAnsi" w:eastAsia="Calibri" w:hAnsiTheme="minorHAnsi" w:cstheme="minorHAnsi"/>
          <w:sz w:val="21"/>
          <w:szCs w:val="21"/>
        </w:rPr>
        <w:t>ent at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z w:val="21"/>
          <w:szCs w:val="21"/>
        </w:rPr>
        <w:t>BC T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h</w:t>
      </w:r>
      <w:r w:rsidRPr="00251551">
        <w:rPr>
          <w:rFonts w:asciiTheme="minorHAnsi" w:eastAsia="Calibri" w:hAnsiTheme="minorHAnsi" w:cstheme="minorHAnsi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>l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og</w:t>
      </w:r>
      <w:r w:rsidRPr="00251551">
        <w:rPr>
          <w:rFonts w:asciiTheme="minorHAnsi" w:eastAsia="Calibri" w:hAnsiTheme="minorHAnsi" w:cstheme="minorHAnsi"/>
          <w:sz w:val="21"/>
          <w:szCs w:val="21"/>
        </w:rPr>
        <w:t>ie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s</w:t>
      </w:r>
      <w:r w:rsidRPr="00251551">
        <w:rPr>
          <w:rFonts w:asciiTheme="minorHAnsi" w:eastAsia="Calibri" w:hAnsiTheme="minorHAnsi" w:cstheme="minorHAnsi"/>
          <w:sz w:val="21"/>
          <w:szCs w:val="21"/>
        </w:rPr>
        <w:t>, a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251551">
        <w:rPr>
          <w:rFonts w:asciiTheme="minorHAnsi" w:eastAsia="Calibri" w:hAnsiTheme="minorHAnsi" w:cstheme="minorHAnsi"/>
          <w:sz w:val="21"/>
          <w:szCs w:val="21"/>
        </w:rPr>
        <w:t>l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>wi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m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u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251551">
        <w:rPr>
          <w:rFonts w:asciiTheme="minorHAnsi" w:eastAsia="Calibri" w:hAnsiTheme="minorHAnsi" w:cstheme="minorHAnsi"/>
          <w:sz w:val="21"/>
          <w:szCs w:val="21"/>
        </w:rPr>
        <w:t>ize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m</w:t>
      </w:r>
      <w:r w:rsidRPr="00251551">
        <w:rPr>
          <w:rFonts w:asciiTheme="minorHAnsi" w:eastAsia="Calibri" w:hAnsiTheme="minorHAnsi" w:cstheme="minorHAnsi"/>
          <w:sz w:val="21"/>
          <w:szCs w:val="21"/>
        </w:rPr>
        <w:t>y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edu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>n whi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-4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z w:val="21"/>
          <w:szCs w:val="21"/>
        </w:rPr>
        <w:t>ng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v</w:t>
      </w:r>
      <w:r w:rsidRPr="00251551">
        <w:rPr>
          <w:rFonts w:asciiTheme="minorHAnsi" w:eastAsia="Calibri" w:hAnsiTheme="minorHAnsi" w:cstheme="minorHAnsi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251551">
        <w:rPr>
          <w:rFonts w:asciiTheme="minorHAnsi" w:eastAsia="Calibri" w:hAnsiTheme="minorHAnsi" w:cstheme="minorHAnsi"/>
          <w:sz w:val="21"/>
          <w:szCs w:val="21"/>
        </w:rPr>
        <w:t>u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z w:val="21"/>
          <w:szCs w:val="21"/>
        </w:rPr>
        <w:t>b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w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>rk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exp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z w:val="21"/>
          <w:szCs w:val="21"/>
        </w:rPr>
        <w:t xml:space="preserve">ence in a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 xml:space="preserve">eam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z w:val="21"/>
          <w:szCs w:val="21"/>
        </w:rPr>
        <w:t>en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 xml:space="preserve">ed 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vi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pacing w:val="-4"/>
          <w:sz w:val="21"/>
          <w:szCs w:val="21"/>
        </w:rPr>
        <w:t>m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.</w:t>
      </w:r>
    </w:p>
    <w:p w14:paraId="4A9F476D" w14:textId="77777777" w:rsidR="009C1DAB" w:rsidRPr="00251551" w:rsidRDefault="009C1DAB">
      <w:pPr>
        <w:spacing w:line="240" w:lineRule="exact"/>
        <w:rPr>
          <w:rFonts w:asciiTheme="minorHAnsi" w:hAnsiTheme="minorHAnsi" w:cstheme="minorHAnsi"/>
          <w:sz w:val="24"/>
          <w:szCs w:val="24"/>
        </w:rPr>
      </w:pPr>
    </w:p>
    <w:p w14:paraId="5B840693" w14:textId="77777777" w:rsidR="009C1DAB" w:rsidRPr="00251551" w:rsidRDefault="00251551">
      <w:pPr>
        <w:ind w:left="100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eastAsia="Calibri" w:hAnsiTheme="minorHAnsi" w:cstheme="minorHAnsi"/>
          <w:b/>
          <w:sz w:val="24"/>
          <w:szCs w:val="24"/>
        </w:rPr>
        <w:t>EDUC</w:t>
      </w:r>
      <w:r w:rsidRPr="00251551">
        <w:rPr>
          <w:rFonts w:asciiTheme="minorHAnsi" w:eastAsia="Calibri" w:hAnsiTheme="minorHAnsi" w:cstheme="minorHAnsi"/>
          <w:b/>
          <w:spacing w:val="1"/>
          <w:sz w:val="24"/>
          <w:szCs w:val="24"/>
        </w:rPr>
        <w:t>AT</w:t>
      </w:r>
      <w:r w:rsidRPr="00251551">
        <w:rPr>
          <w:rFonts w:asciiTheme="minorHAnsi" w:eastAsia="Calibri" w:hAnsiTheme="minorHAnsi" w:cstheme="minorHAnsi"/>
          <w:b/>
          <w:spacing w:val="-2"/>
          <w:sz w:val="24"/>
          <w:szCs w:val="24"/>
        </w:rPr>
        <w:t>I</w:t>
      </w:r>
      <w:r w:rsidRPr="00251551">
        <w:rPr>
          <w:rFonts w:asciiTheme="minorHAnsi" w:eastAsia="Calibri" w:hAnsiTheme="minorHAnsi" w:cstheme="minorHAnsi"/>
          <w:b/>
          <w:spacing w:val="1"/>
          <w:sz w:val="24"/>
          <w:szCs w:val="24"/>
        </w:rPr>
        <w:t>O</w:t>
      </w:r>
      <w:r w:rsidRPr="00251551">
        <w:rPr>
          <w:rFonts w:asciiTheme="minorHAnsi" w:eastAsia="Calibri" w:hAnsiTheme="minorHAnsi" w:cstheme="minorHAnsi"/>
          <w:b/>
          <w:sz w:val="24"/>
          <w:szCs w:val="24"/>
        </w:rPr>
        <w:t xml:space="preserve">N:  </w:t>
      </w:r>
      <w:r w:rsidRPr="00251551">
        <w:rPr>
          <w:rFonts w:asciiTheme="minorHAnsi" w:eastAsia="Calibri" w:hAnsiTheme="minorHAnsi" w:cstheme="minorHAnsi"/>
          <w:b/>
          <w:spacing w:val="10"/>
          <w:sz w:val="24"/>
          <w:szCs w:val="24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W</w:t>
      </w:r>
      <w:r w:rsidRPr="00251551">
        <w:rPr>
          <w:rFonts w:asciiTheme="minorHAnsi" w:eastAsia="Calibri" w:hAnsiTheme="minorHAnsi" w:cstheme="minorHAnsi"/>
          <w:sz w:val="21"/>
          <w:szCs w:val="21"/>
        </w:rPr>
        <w:t>es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K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u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k</w:t>
      </w:r>
      <w:r w:rsidRPr="00251551">
        <w:rPr>
          <w:rFonts w:asciiTheme="minorHAnsi" w:eastAsia="Calibri" w:hAnsiTheme="minorHAnsi" w:cstheme="minorHAnsi"/>
          <w:sz w:val="21"/>
          <w:szCs w:val="21"/>
        </w:rPr>
        <w:t>y U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v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s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y</w:t>
      </w:r>
      <w:r w:rsidRPr="00251551">
        <w:rPr>
          <w:rFonts w:asciiTheme="minorHAnsi" w:eastAsia="Calibri" w:hAnsiTheme="minorHAnsi" w:cstheme="minorHAnsi"/>
          <w:spacing w:val="2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–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Bow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n,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K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u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k</w:t>
      </w:r>
      <w:r w:rsidRPr="00251551">
        <w:rPr>
          <w:rFonts w:asciiTheme="minorHAnsi" w:eastAsia="Calibri" w:hAnsiTheme="minorHAnsi" w:cstheme="minorHAnsi"/>
          <w:sz w:val="21"/>
          <w:szCs w:val="21"/>
        </w:rPr>
        <w:t xml:space="preserve">y                   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i/>
          <w:sz w:val="21"/>
          <w:szCs w:val="21"/>
        </w:rPr>
        <w:t>An</w:t>
      </w:r>
      <w:r w:rsidRPr="00251551">
        <w:rPr>
          <w:rFonts w:asciiTheme="minorHAnsi" w:eastAsia="Calibri" w:hAnsiTheme="minorHAnsi" w:cstheme="minorHAnsi"/>
          <w:i/>
          <w:spacing w:val="-2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i/>
          <w:sz w:val="21"/>
          <w:szCs w:val="21"/>
        </w:rPr>
        <w:t>ici</w:t>
      </w:r>
      <w:r w:rsidRPr="00251551">
        <w:rPr>
          <w:rFonts w:asciiTheme="minorHAnsi" w:eastAsia="Calibri" w:hAnsiTheme="minorHAnsi" w:cstheme="minorHAnsi"/>
          <w:i/>
          <w:spacing w:val="-1"/>
          <w:sz w:val="21"/>
          <w:szCs w:val="21"/>
        </w:rPr>
        <w:t>p</w:t>
      </w:r>
      <w:r w:rsidRPr="00251551">
        <w:rPr>
          <w:rFonts w:asciiTheme="minorHAnsi" w:eastAsia="Calibri" w:hAnsiTheme="minorHAnsi" w:cstheme="minorHAnsi"/>
          <w:i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i/>
          <w:spacing w:val="-2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i/>
          <w:sz w:val="21"/>
          <w:szCs w:val="21"/>
        </w:rPr>
        <w:t>ed M</w:t>
      </w:r>
      <w:r w:rsidRPr="00251551">
        <w:rPr>
          <w:rFonts w:asciiTheme="minorHAnsi" w:eastAsia="Calibri" w:hAnsiTheme="minorHAnsi" w:cstheme="minorHAnsi"/>
          <w:i/>
          <w:spacing w:val="-1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i/>
          <w:sz w:val="21"/>
          <w:szCs w:val="21"/>
        </w:rPr>
        <w:t>y</w:t>
      </w:r>
      <w:r w:rsidRPr="00251551">
        <w:rPr>
          <w:rFonts w:asciiTheme="minorHAnsi" w:eastAsia="Calibri" w:hAnsiTheme="minorHAnsi" w:cstheme="minorHAnsi"/>
          <w:i/>
          <w:spacing w:val="-3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i/>
          <w:spacing w:val="1"/>
          <w:sz w:val="21"/>
          <w:szCs w:val="21"/>
        </w:rPr>
        <w:t>2</w:t>
      </w:r>
      <w:r w:rsidRPr="00251551">
        <w:rPr>
          <w:rFonts w:asciiTheme="minorHAnsi" w:eastAsia="Calibri" w:hAnsiTheme="minorHAnsi" w:cstheme="minorHAnsi"/>
          <w:i/>
          <w:spacing w:val="-1"/>
          <w:sz w:val="21"/>
          <w:szCs w:val="21"/>
        </w:rPr>
        <w:t>0</w:t>
      </w:r>
      <w:r w:rsidRPr="00251551">
        <w:rPr>
          <w:rFonts w:asciiTheme="minorHAnsi" w:eastAsia="Calibri" w:hAnsiTheme="minorHAnsi" w:cstheme="minorHAnsi"/>
          <w:i/>
          <w:spacing w:val="1"/>
          <w:sz w:val="21"/>
          <w:szCs w:val="21"/>
        </w:rPr>
        <w:t>1</w:t>
      </w:r>
      <w:r w:rsidRPr="00251551">
        <w:rPr>
          <w:rFonts w:asciiTheme="minorHAnsi" w:eastAsia="Calibri" w:hAnsiTheme="minorHAnsi" w:cstheme="minorHAnsi"/>
          <w:i/>
          <w:sz w:val="21"/>
          <w:szCs w:val="21"/>
        </w:rPr>
        <w:t>4</w:t>
      </w:r>
    </w:p>
    <w:p w14:paraId="72FD1768" w14:textId="77777777" w:rsidR="009C1DAB" w:rsidRPr="00251551" w:rsidRDefault="00251551">
      <w:pPr>
        <w:spacing w:line="220" w:lineRule="exact"/>
        <w:ind w:left="1540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Bac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h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el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3"/>
          <w:position w:val="1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f</w:t>
      </w:r>
      <w:r w:rsidRPr="00251551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S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ence</w:t>
      </w:r>
      <w:r w:rsidRPr="00251551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in Me</w:t>
      </w:r>
      <w:r w:rsidRPr="00251551">
        <w:rPr>
          <w:rFonts w:asciiTheme="minorHAnsi" w:eastAsia="Calibri" w:hAnsiTheme="minorHAnsi" w:cstheme="minorHAnsi"/>
          <w:spacing w:val="-3"/>
          <w:position w:val="1"/>
          <w:sz w:val="21"/>
          <w:szCs w:val="21"/>
        </w:rPr>
        <w:t>ch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al En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ri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g</w:t>
      </w:r>
    </w:p>
    <w:p w14:paraId="7277E119" w14:textId="77777777" w:rsidR="009C1DAB" w:rsidRPr="00251551" w:rsidRDefault="00251551">
      <w:pPr>
        <w:spacing w:line="220" w:lineRule="exact"/>
        <w:ind w:left="1540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P</w:t>
      </w:r>
      <w:r w:rsidRPr="00251551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:</w:t>
      </w:r>
      <w:r w:rsidRPr="00251551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>3</w:t>
      </w:r>
      <w:r w:rsidRPr="00251551">
        <w:rPr>
          <w:rFonts w:asciiTheme="minorHAnsi" w:eastAsia="Calibri" w:hAnsiTheme="minorHAnsi" w:cstheme="minorHAnsi"/>
          <w:spacing w:val="-3"/>
          <w:position w:val="1"/>
          <w:sz w:val="21"/>
          <w:szCs w:val="21"/>
        </w:rPr>
        <w:t>.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2</w:t>
      </w:r>
    </w:p>
    <w:p w14:paraId="7C0360B5" w14:textId="77777777" w:rsidR="009C1DAB" w:rsidRPr="00251551" w:rsidRDefault="009C1DAB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28A1FDDC" w14:textId="77777777" w:rsidR="009C1DAB" w:rsidRPr="00251551" w:rsidRDefault="00251551">
      <w:pPr>
        <w:spacing w:line="280" w:lineRule="exact"/>
        <w:ind w:left="100"/>
        <w:rPr>
          <w:rFonts w:asciiTheme="minorHAnsi" w:eastAsia="Calibri" w:hAnsiTheme="minorHAnsi" w:cstheme="minorHAnsi"/>
          <w:sz w:val="24"/>
          <w:szCs w:val="24"/>
        </w:rPr>
      </w:pPr>
      <w:r w:rsidRPr="00251551">
        <w:rPr>
          <w:rFonts w:asciiTheme="minorHAnsi" w:eastAsia="Calibri" w:hAnsiTheme="minorHAnsi" w:cstheme="minorHAnsi"/>
          <w:b/>
          <w:spacing w:val="-1"/>
          <w:sz w:val="24"/>
          <w:szCs w:val="24"/>
        </w:rPr>
        <w:t>R</w:t>
      </w:r>
      <w:r w:rsidRPr="00251551">
        <w:rPr>
          <w:rFonts w:asciiTheme="minorHAnsi" w:eastAsia="Calibri" w:hAnsiTheme="minorHAnsi" w:cstheme="minorHAnsi"/>
          <w:b/>
          <w:sz w:val="24"/>
          <w:szCs w:val="24"/>
        </w:rPr>
        <w:t>ELEV</w:t>
      </w:r>
      <w:r w:rsidRPr="00251551">
        <w:rPr>
          <w:rFonts w:asciiTheme="minorHAnsi" w:eastAsia="Calibri" w:hAnsiTheme="minorHAnsi" w:cstheme="minorHAnsi"/>
          <w:b/>
          <w:spacing w:val="1"/>
          <w:sz w:val="24"/>
          <w:szCs w:val="24"/>
        </w:rPr>
        <w:t>A</w:t>
      </w:r>
      <w:r w:rsidRPr="00251551">
        <w:rPr>
          <w:rFonts w:asciiTheme="minorHAnsi" w:eastAsia="Calibri" w:hAnsiTheme="minorHAnsi" w:cstheme="minorHAnsi"/>
          <w:b/>
          <w:sz w:val="24"/>
          <w:szCs w:val="24"/>
        </w:rPr>
        <w:t>NT</w:t>
      </w:r>
      <w:r w:rsidRPr="00251551">
        <w:rPr>
          <w:rFonts w:asciiTheme="minorHAnsi" w:eastAsia="Calibri" w:hAnsiTheme="minorHAnsi" w:cstheme="minorHAnsi"/>
          <w:b/>
          <w:spacing w:val="2"/>
          <w:sz w:val="24"/>
          <w:szCs w:val="24"/>
        </w:rPr>
        <w:t xml:space="preserve"> </w:t>
      </w:r>
      <w:r w:rsidRPr="00251551">
        <w:rPr>
          <w:rFonts w:asciiTheme="minorHAnsi" w:eastAsia="Calibri" w:hAnsiTheme="minorHAnsi" w:cstheme="minorHAnsi"/>
          <w:b/>
          <w:spacing w:val="-2"/>
          <w:sz w:val="24"/>
          <w:szCs w:val="24"/>
        </w:rPr>
        <w:t>C</w:t>
      </w:r>
      <w:r w:rsidRPr="00251551">
        <w:rPr>
          <w:rFonts w:asciiTheme="minorHAnsi" w:eastAsia="Calibri" w:hAnsiTheme="minorHAnsi" w:cstheme="minorHAnsi"/>
          <w:b/>
          <w:spacing w:val="1"/>
          <w:sz w:val="24"/>
          <w:szCs w:val="24"/>
        </w:rPr>
        <w:t>O</w:t>
      </w:r>
      <w:r w:rsidRPr="00251551">
        <w:rPr>
          <w:rFonts w:asciiTheme="minorHAnsi" w:eastAsia="Calibri" w:hAnsiTheme="minorHAnsi" w:cstheme="minorHAnsi"/>
          <w:b/>
          <w:sz w:val="24"/>
          <w:szCs w:val="24"/>
        </w:rPr>
        <w:t>U</w:t>
      </w:r>
      <w:r w:rsidRPr="00251551">
        <w:rPr>
          <w:rFonts w:asciiTheme="minorHAnsi" w:eastAsia="Calibri" w:hAnsiTheme="minorHAnsi" w:cstheme="minorHAnsi"/>
          <w:b/>
          <w:spacing w:val="-1"/>
          <w:sz w:val="24"/>
          <w:szCs w:val="24"/>
        </w:rPr>
        <w:t>R</w:t>
      </w:r>
      <w:r w:rsidRPr="00251551">
        <w:rPr>
          <w:rFonts w:asciiTheme="minorHAnsi" w:eastAsia="Calibri" w:hAnsiTheme="minorHAnsi" w:cstheme="minorHAnsi"/>
          <w:b/>
          <w:sz w:val="24"/>
          <w:szCs w:val="24"/>
        </w:rPr>
        <w:t>SE</w:t>
      </w:r>
      <w:r w:rsidRPr="00251551">
        <w:rPr>
          <w:rFonts w:asciiTheme="minorHAnsi" w:eastAsia="Calibri" w:hAnsiTheme="minorHAnsi" w:cstheme="minorHAnsi"/>
          <w:b/>
          <w:spacing w:val="1"/>
          <w:sz w:val="24"/>
          <w:szCs w:val="24"/>
        </w:rPr>
        <w:t>WO</w:t>
      </w:r>
      <w:r w:rsidRPr="00251551">
        <w:rPr>
          <w:rFonts w:asciiTheme="minorHAnsi" w:eastAsia="Calibri" w:hAnsiTheme="minorHAnsi" w:cstheme="minorHAnsi"/>
          <w:b/>
          <w:spacing w:val="-1"/>
          <w:sz w:val="24"/>
          <w:szCs w:val="24"/>
        </w:rPr>
        <w:t>R</w:t>
      </w:r>
      <w:r w:rsidRPr="00251551">
        <w:rPr>
          <w:rFonts w:asciiTheme="minorHAnsi" w:eastAsia="Calibri" w:hAnsiTheme="minorHAnsi" w:cstheme="minorHAnsi"/>
          <w:b/>
          <w:spacing w:val="1"/>
          <w:sz w:val="24"/>
          <w:szCs w:val="24"/>
        </w:rPr>
        <w:t>K</w:t>
      </w:r>
      <w:r w:rsidRPr="00251551">
        <w:rPr>
          <w:rFonts w:asciiTheme="minorHAnsi" w:eastAsia="Calibri" w:hAnsiTheme="minorHAnsi" w:cstheme="minorHAnsi"/>
          <w:b/>
          <w:sz w:val="24"/>
          <w:szCs w:val="24"/>
        </w:rPr>
        <w:t>:</w:t>
      </w:r>
    </w:p>
    <w:p w14:paraId="6994AF5F" w14:textId="77777777" w:rsidR="009C1DAB" w:rsidRPr="00251551" w:rsidRDefault="00251551">
      <w:pPr>
        <w:spacing w:before="50"/>
        <w:ind w:right="302"/>
        <w:rPr>
          <w:rFonts w:asciiTheme="minorHAnsi" w:eastAsia="Calibri" w:hAnsiTheme="minorHAnsi" w:cstheme="minorHAnsi"/>
        </w:rPr>
      </w:pPr>
      <w:r w:rsidRPr="00251551">
        <w:rPr>
          <w:rFonts w:asciiTheme="minorHAnsi" w:hAnsiTheme="minorHAnsi" w:cstheme="minorHAnsi"/>
        </w:rPr>
        <w:br w:type="column"/>
      </w:r>
      <w:r w:rsidRPr="00251551">
        <w:rPr>
          <w:rFonts w:asciiTheme="minorHAnsi" w:eastAsia="Calibri" w:hAnsiTheme="minorHAnsi" w:cstheme="minorHAnsi"/>
          <w:spacing w:val="1"/>
        </w:rPr>
        <w:t>ph</w:t>
      </w:r>
      <w:r w:rsidRPr="00251551">
        <w:rPr>
          <w:rFonts w:asciiTheme="minorHAnsi" w:eastAsia="Calibri" w:hAnsiTheme="minorHAnsi" w:cstheme="minorHAnsi"/>
        </w:rPr>
        <w:t>o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6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nu</w:t>
      </w:r>
      <w:r w:rsidRPr="00251551">
        <w:rPr>
          <w:rFonts w:asciiTheme="minorHAnsi" w:eastAsia="Calibri" w:hAnsiTheme="minorHAnsi" w:cstheme="minorHAnsi"/>
          <w:spacing w:val="-1"/>
        </w:rPr>
        <w:t>m</w:t>
      </w:r>
      <w:r w:rsidRPr="00251551">
        <w:rPr>
          <w:rFonts w:asciiTheme="minorHAnsi" w:eastAsia="Calibri" w:hAnsiTheme="minorHAnsi" w:cstheme="minorHAnsi"/>
          <w:spacing w:val="1"/>
        </w:rPr>
        <w:t>b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</w:rPr>
        <w:t>a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d</w:t>
      </w:r>
      <w:r w:rsidRPr="00251551">
        <w:rPr>
          <w:rFonts w:asciiTheme="minorHAnsi" w:eastAsia="Calibri" w:hAnsiTheme="minorHAnsi" w:cstheme="minorHAnsi"/>
          <w:spacing w:val="-1"/>
        </w:rPr>
        <w:t xml:space="preserve"> em</w:t>
      </w:r>
      <w:r w:rsidRPr="00251551">
        <w:rPr>
          <w:rFonts w:asciiTheme="minorHAnsi" w:eastAsia="Calibri" w:hAnsiTheme="minorHAnsi" w:cstheme="minorHAnsi"/>
        </w:rPr>
        <w:t>ail.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</w:rPr>
        <w:t>Y</w:t>
      </w:r>
      <w:r w:rsidRPr="00251551">
        <w:rPr>
          <w:rFonts w:asciiTheme="minorHAnsi" w:eastAsia="Calibri" w:hAnsiTheme="minorHAnsi" w:cstheme="minorHAnsi"/>
          <w:spacing w:val="3"/>
        </w:rPr>
        <w:t>o</w:t>
      </w:r>
      <w:r w:rsidRPr="00251551">
        <w:rPr>
          <w:rFonts w:asciiTheme="minorHAnsi" w:eastAsia="Calibri" w:hAnsiTheme="minorHAnsi" w:cstheme="minorHAnsi"/>
          <w:spacing w:val="1"/>
        </w:rPr>
        <w:t>u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</w:rPr>
        <w:t>v</w:t>
      </w:r>
      <w:r w:rsidRPr="00251551">
        <w:rPr>
          <w:rFonts w:asciiTheme="minorHAnsi" w:eastAsia="Calibri" w:hAnsiTheme="minorHAnsi" w:cstheme="minorHAnsi"/>
        </w:rPr>
        <w:t>oic</w:t>
      </w:r>
      <w:r w:rsidRPr="00251551">
        <w:rPr>
          <w:rFonts w:asciiTheme="minorHAnsi" w:eastAsia="Calibri" w:hAnsiTheme="minorHAnsi" w:cstheme="minorHAnsi"/>
          <w:spacing w:val="1"/>
        </w:rPr>
        <w:t>e</w:t>
      </w:r>
      <w:r w:rsidRPr="00251551">
        <w:rPr>
          <w:rFonts w:asciiTheme="minorHAnsi" w:eastAsia="Calibri" w:hAnsiTheme="minorHAnsi" w:cstheme="minorHAnsi"/>
          <w:spacing w:val="-1"/>
        </w:rPr>
        <w:t>m</w:t>
      </w:r>
      <w:r w:rsidRPr="00251551">
        <w:rPr>
          <w:rFonts w:asciiTheme="minorHAnsi" w:eastAsia="Calibri" w:hAnsiTheme="minorHAnsi" w:cstheme="minorHAnsi"/>
        </w:rPr>
        <w:t>ail</w:t>
      </w:r>
      <w:r w:rsidRPr="00251551">
        <w:rPr>
          <w:rFonts w:asciiTheme="minorHAnsi" w:eastAsia="Calibri" w:hAnsiTheme="minorHAnsi" w:cstheme="minorHAnsi"/>
          <w:spacing w:val="-7"/>
        </w:rPr>
        <w:t xml:space="preserve"> </w:t>
      </w:r>
      <w:r w:rsidRPr="00251551">
        <w:rPr>
          <w:rFonts w:asciiTheme="minorHAnsi" w:eastAsia="Calibri" w:hAnsiTheme="minorHAnsi" w:cstheme="minorHAnsi"/>
        </w:rPr>
        <w:t>a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d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1"/>
        </w:rPr>
        <w:t>m</w:t>
      </w:r>
      <w:r w:rsidRPr="00251551">
        <w:rPr>
          <w:rFonts w:asciiTheme="minorHAnsi" w:eastAsia="Calibri" w:hAnsiTheme="minorHAnsi" w:cstheme="minorHAnsi"/>
        </w:rPr>
        <w:t>ail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</w:rPr>
        <w:t>a</w:t>
      </w:r>
      <w:r w:rsidRPr="00251551">
        <w:rPr>
          <w:rFonts w:asciiTheme="minorHAnsi" w:eastAsia="Calibri" w:hAnsiTheme="minorHAnsi" w:cstheme="minorHAnsi"/>
          <w:spacing w:val="1"/>
        </w:rPr>
        <w:t>dd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2"/>
        </w:rPr>
        <w:t>e</w:t>
      </w:r>
      <w:r w:rsidRPr="00251551">
        <w:rPr>
          <w:rFonts w:asciiTheme="minorHAnsi" w:eastAsia="Calibri" w:hAnsiTheme="minorHAnsi" w:cstheme="minorHAnsi"/>
          <w:spacing w:val="1"/>
        </w:rPr>
        <w:t>s</w:t>
      </w:r>
      <w:r w:rsidRPr="00251551">
        <w:rPr>
          <w:rFonts w:asciiTheme="minorHAnsi" w:eastAsia="Calibri" w:hAnsiTheme="minorHAnsi" w:cstheme="minorHAnsi"/>
        </w:rPr>
        <w:t xml:space="preserve">s 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  <w:spacing w:val="1"/>
        </w:rPr>
        <w:t>h</w:t>
      </w:r>
      <w:r w:rsidRPr="00251551">
        <w:rPr>
          <w:rFonts w:asciiTheme="minorHAnsi" w:eastAsia="Calibri" w:hAnsiTheme="minorHAnsi" w:cstheme="minorHAnsi"/>
        </w:rPr>
        <w:t>o</w:t>
      </w:r>
      <w:r w:rsidRPr="00251551">
        <w:rPr>
          <w:rFonts w:asciiTheme="minorHAnsi" w:eastAsia="Calibri" w:hAnsiTheme="minorHAnsi" w:cstheme="minorHAnsi"/>
          <w:spacing w:val="1"/>
        </w:rPr>
        <w:t>u</w:t>
      </w:r>
      <w:r w:rsidRPr="00251551">
        <w:rPr>
          <w:rFonts w:asciiTheme="minorHAnsi" w:eastAsia="Calibri" w:hAnsiTheme="minorHAnsi" w:cstheme="minorHAnsi"/>
        </w:rPr>
        <w:t>ld</w:t>
      </w:r>
      <w:r w:rsidRPr="00251551">
        <w:rPr>
          <w:rFonts w:asciiTheme="minorHAnsi" w:eastAsia="Calibri" w:hAnsiTheme="minorHAnsi" w:cstheme="minorHAnsi"/>
          <w:spacing w:val="-5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b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p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1"/>
        </w:rPr>
        <w:t>o</w:t>
      </w:r>
      <w:r w:rsidRPr="00251551">
        <w:rPr>
          <w:rFonts w:asciiTheme="minorHAnsi" w:eastAsia="Calibri" w:hAnsiTheme="minorHAnsi" w:cstheme="minorHAnsi"/>
          <w:spacing w:val="-1"/>
        </w:rPr>
        <w:t>fe</w:t>
      </w:r>
      <w:r w:rsidRPr="00251551">
        <w:rPr>
          <w:rFonts w:asciiTheme="minorHAnsi" w:eastAsia="Calibri" w:hAnsiTheme="minorHAnsi" w:cstheme="minorHAnsi"/>
          <w:spacing w:val="1"/>
        </w:rPr>
        <w:t>s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</w:rPr>
        <w:t>io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al.</w:t>
      </w:r>
    </w:p>
    <w:p w14:paraId="0818B02C" w14:textId="77777777" w:rsidR="009C1DAB" w:rsidRPr="00251551" w:rsidRDefault="009C1DAB">
      <w:pPr>
        <w:spacing w:line="200" w:lineRule="exact"/>
        <w:rPr>
          <w:rFonts w:asciiTheme="minorHAnsi" w:hAnsiTheme="minorHAnsi" w:cstheme="minorHAnsi"/>
        </w:rPr>
      </w:pPr>
    </w:p>
    <w:p w14:paraId="362B4799" w14:textId="77777777" w:rsidR="009C1DAB" w:rsidRPr="00251551" w:rsidRDefault="009C1DAB">
      <w:pPr>
        <w:spacing w:before="7" w:line="280" w:lineRule="exact"/>
        <w:rPr>
          <w:rFonts w:asciiTheme="minorHAnsi" w:hAnsiTheme="minorHAnsi" w:cstheme="minorHAnsi"/>
          <w:sz w:val="28"/>
          <w:szCs w:val="28"/>
        </w:rPr>
      </w:pPr>
    </w:p>
    <w:p w14:paraId="35669A97" w14:textId="77777777" w:rsidR="009C1DAB" w:rsidRPr="00251551" w:rsidRDefault="00251551">
      <w:pPr>
        <w:ind w:right="401"/>
        <w:rPr>
          <w:rFonts w:asciiTheme="minorHAnsi" w:eastAsia="Calibri" w:hAnsiTheme="minorHAnsi" w:cstheme="minorHAnsi"/>
        </w:rPr>
      </w:pPr>
      <w:r w:rsidRPr="00251551">
        <w:rPr>
          <w:rFonts w:asciiTheme="minorHAnsi" w:eastAsia="Calibri" w:hAnsiTheme="minorHAnsi" w:cstheme="minorHAnsi"/>
          <w:b/>
        </w:rPr>
        <w:t>O</w:t>
      </w:r>
      <w:r w:rsidRPr="00251551">
        <w:rPr>
          <w:rFonts w:asciiTheme="minorHAnsi" w:eastAsia="Calibri" w:hAnsiTheme="minorHAnsi" w:cstheme="minorHAnsi"/>
          <w:b/>
          <w:spacing w:val="1"/>
        </w:rPr>
        <w:t>b</w:t>
      </w:r>
      <w:r w:rsidRPr="00251551">
        <w:rPr>
          <w:rFonts w:asciiTheme="minorHAnsi" w:eastAsia="Calibri" w:hAnsiTheme="minorHAnsi" w:cstheme="minorHAnsi"/>
          <w:b/>
        </w:rPr>
        <w:t>je</w:t>
      </w:r>
      <w:r w:rsidRPr="00251551">
        <w:rPr>
          <w:rFonts w:asciiTheme="minorHAnsi" w:eastAsia="Calibri" w:hAnsiTheme="minorHAnsi" w:cstheme="minorHAnsi"/>
          <w:b/>
          <w:spacing w:val="1"/>
        </w:rPr>
        <w:t>c</w:t>
      </w:r>
      <w:r w:rsidRPr="00251551">
        <w:rPr>
          <w:rFonts w:asciiTheme="minorHAnsi" w:eastAsia="Calibri" w:hAnsiTheme="minorHAnsi" w:cstheme="minorHAnsi"/>
          <w:b/>
        </w:rPr>
        <w:t>ti</w:t>
      </w:r>
      <w:r w:rsidRPr="00251551">
        <w:rPr>
          <w:rFonts w:asciiTheme="minorHAnsi" w:eastAsia="Calibri" w:hAnsiTheme="minorHAnsi" w:cstheme="minorHAnsi"/>
          <w:b/>
          <w:spacing w:val="-1"/>
        </w:rPr>
        <w:t>v</w:t>
      </w:r>
      <w:r w:rsidRPr="00251551">
        <w:rPr>
          <w:rFonts w:asciiTheme="minorHAnsi" w:eastAsia="Calibri" w:hAnsiTheme="minorHAnsi" w:cstheme="minorHAnsi"/>
          <w:b/>
          <w:spacing w:val="1"/>
        </w:rPr>
        <w:t>e</w:t>
      </w:r>
      <w:r w:rsidRPr="00251551">
        <w:rPr>
          <w:rFonts w:asciiTheme="minorHAnsi" w:eastAsia="Calibri" w:hAnsiTheme="minorHAnsi" w:cstheme="minorHAnsi"/>
          <w:b/>
        </w:rPr>
        <w:t>:</w:t>
      </w:r>
      <w:r w:rsidRPr="00251551">
        <w:rPr>
          <w:rFonts w:asciiTheme="minorHAnsi" w:eastAsia="Calibri" w:hAnsiTheme="minorHAnsi" w:cstheme="minorHAnsi"/>
          <w:b/>
          <w:spacing w:val="-7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</w:rPr>
        <w:t>Y</w:t>
      </w:r>
      <w:r w:rsidRPr="00251551">
        <w:rPr>
          <w:rFonts w:asciiTheme="minorHAnsi" w:eastAsia="Calibri" w:hAnsiTheme="minorHAnsi" w:cstheme="minorHAnsi"/>
        </w:rPr>
        <w:t>o</w:t>
      </w:r>
      <w:r w:rsidRPr="00251551">
        <w:rPr>
          <w:rFonts w:asciiTheme="minorHAnsi" w:eastAsia="Calibri" w:hAnsiTheme="minorHAnsi" w:cstheme="minorHAnsi"/>
          <w:spacing w:val="1"/>
        </w:rPr>
        <w:t>u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</w:rPr>
        <w:t>o</w:t>
      </w:r>
      <w:r w:rsidRPr="00251551">
        <w:rPr>
          <w:rFonts w:asciiTheme="minorHAnsi" w:eastAsia="Calibri" w:hAnsiTheme="minorHAnsi" w:cstheme="minorHAnsi"/>
          <w:spacing w:val="1"/>
        </w:rPr>
        <w:t>b</w:t>
      </w:r>
      <w:r w:rsidRPr="00251551">
        <w:rPr>
          <w:rFonts w:asciiTheme="minorHAnsi" w:eastAsia="Calibri" w:hAnsiTheme="minorHAnsi" w:cstheme="minorHAnsi"/>
        </w:rPr>
        <w:t>je</w:t>
      </w:r>
      <w:r w:rsidRPr="00251551">
        <w:rPr>
          <w:rFonts w:asciiTheme="minorHAnsi" w:eastAsia="Calibri" w:hAnsiTheme="minorHAnsi" w:cstheme="minorHAnsi"/>
          <w:spacing w:val="-1"/>
        </w:rPr>
        <w:t>c</w:t>
      </w:r>
      <w:r w:rsidRPr="00251551">
        <w:rPr>
          <w:rFonts w:asciiTheme="minorHAnsi" w:eastAsia="Calibri" w:hAnsiTheme="minorHAnsi" w:cstheme="minorHAnsi"/>
        </w:rPr>
        <w:t>t</w:t>
      </w:r>
      <w:r w:rsidRPr="00251551">
        <w:rPr>
          <w:rFonts w:asciiTheme="minorHAnsi" w:eastAsia="Calibri" w:hAnsiTheme="minorHAnsi" w:cstheme="minorHAnsi"/>
          <w:spacing w:val="2"/>
        </w:rPr>
        <w:t>i</w:t>
      </w:r>
      <w:r w:rsidRPr="00251551">
        <w:rPr>
          <w:rFonts w:asciiTheme="minorHAnsi" w:eastAsia="Calibri" w:hAnsiTheme="minorHAnsi" w:cstheme="minorHAnsi"/>
          <w:spacing w:val="1"/>
        </w:rPr>
        <w:t>v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8"/>
        </w:rPr>
        <w:t xml:space="preserve"> </w:t>
      </w:r>
      <w:r w:rsidRPr="00251551">
        <w:rPr>
          <w:rFonts w:asciiTheme="minorHAnsi" w:eastAsia="Calibri" w:hAnsiTheme="minorHAnsi" w:cstheme="minorHAnsi"/>
        </w:rPr>
        <w:t>sh</w:t>
      </w:r>
      <w:r w:rsidRPr="00251551">
        <w:rPr>
          <w:rFonts w:asciiTheme="minorHAnsi" w:eastAsia="Calibri" w:hAnsiTheme="minorHAnsi" w:cstheme="minorHAnsi"/>
          <w:spacing w:val="3"/>
        </w:rPr>
        <w:t>o</w:t>
      </w:r>
      <w:r w:rsidRPr="00251551">
        <w:rPr>
          <w:rFonts w:asciiTheme="minorHAnsi" w:eastAsia="Calibri" w:hAnsiTheme="minorHAnsi" w:cstheme="minorHAnsi"/>
          <w:spacing w:val="1"/>
        </w:rPr>
        <w:t>u</w:t>
      </w:r>
      <w:r w:rsidRPr="00251551">
        <w:rPr>
          <w:rFonts w:asciiTheme="minorHAnsi" w:eastAsia="Calibri" w:hAnsiTheme="minorHAnsi" w:cstheme="minorHAnsi"/>
        </w:rPr>
        <w:t>ld</w:t>
      </w:r>
      <w:r w:rsidRPr="00251551">
        <w:rPr>
          <w:rFonts w:asciiTheme="minorHAnsi" w:eastAsia="Calibri" w:hAnsiTheme="minorHAnsi" w:cstheme="minorHAnsi"/>
          <w:spacing w:val="-5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b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t</w:t>
      </w:r>
      <w:r w:rsidRPr="00251551">
        <w:rPr>
          <w:rFonts w:asciiTheme="minorHAnsi" w:eastAsia="Calibri" w:hAnsiTheme="minorHAnsi" w:cstheme="minorHAnsi"/>
        </w:rPr>
        <w:t>ail</w:t>
      </w:r>
      <w:r w:rsidRPr="00251551">
        <w:rPr>
          <w:rFonts w:asciiTheme="minorHAnsi" w:eastAsia="Calibri" w:hAnsiTheme="minorHAnsi" w:cstheme="minorHAnsi"/>
          <w:spacing w:val="1"/>
        </w:rPr>
        <w:t>o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d</w:t>
      </w:r>
      <w:r w:rsidRPr="00251551">
        <w:rPr>
          <w:rFonts w:asciiTheme="minorHAnsi" w:eastAsia="Calibri" w:hAnsiTheme="minorHAnsi" w:cstheme="minorHAnsi"/>
          <w:spacing w:val="-1"/>
        </w:rPr>
        <w:t xml:space="preserve"> </w:t>
      </w:r>
      <w:r w:rsidRPr="00251551">
        <w:rPr>
          <w:rFonts w:asciiTheme="minorHAnsi" w:eastAsia="Calibri" w:hAnsiTheme="minorHAnsi" w:cstheme="minorHAnsi"/>
        </w:rPr>
        <w:t>to</w:t>
      </w:r>
      <w:r w:rsidRPr="00251551">
        <w:rPr>
          <w:rFonts w:asciiTheme="minorHAnsi" w:eastAsia="Calibri" w:hAnsiTheme="minorHAnsi" w:cstheme="minorHAnsi"/>
          <w:spacing w:val="-1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th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</w:rPr>
        <w:t>spec</w:t>
      </w:r>
      <w:r w:rsidRPr="00251551">
        <w:rPr>
          <w:rFonts w:asciiTheme="minorHAnsi" w:eastAsia="Calibri" w:hAnsiTheme="minorHAnsi" w:cstheme="minorHAnsi"/>
          <w:spacing w:val="-1"/>
        </w:rPr>
        <w:t>if</w:t>
      </w:r>
      <w:r w:rsidRPr="00251551">
        <w:rPr>
          <w:rFonts w:asciiTheme="minorHAnsi" w:eastAsia="Calibri" w:hAnsiTheme="minorHAnsi" w:cstheme="minorHAnsi"/>
          <w:spacing w:val="2"/>
        </w:rPr>
        <w:t>i</w:t>
      </w:r>
      <w:r w:rsidRPr="00251551">
        <w:rPr>
          <w:rFonts w:asciiTheme="minorHAnsi" w:eastAsia="Calibri" w:hAnsiTheme="minorHAnsi" w:cstheme="minorHAnsi"/>
        </w:rPr>
        <w:t>c o</w:t>
      </w:r>
      <w:r w:rsidRPr="00251551">
        <w:rPr>
          <w:rFonts w:asciiTheme="minorHAnsi" w:eastAsia="Calibri" w:hAnsiTheme="minorHAnsi" w:cstheme="minorHAnsi"/>
          <w:spacing w:val="1"/>
        </w:rPr>
        <w:t>pp</w:t>
      </w:r>
      <w:r w:rsidRPr="00251551">
        <w:rPr>
          <w:rFonts w:asciiTheme="minorHAnsi" w:eastAsia="Calibri" w:hAnsiTheme="minorHAnsi" w:cstheme="minorHAnsi"/>
        </w:rPr>
        <w:t>ort</w:t>
      </w:r>
      <w:r w:rsidRPr="00251551">
        <w:rPr>
          <w:rFonts w:asciiTheme="minorHAnsi" w:eastAsia="Calibri" w:hAnsiTheme="minorHAnsi" w:cstheme="minorHAnsi"/>
          <w:spacing w:val="1"/>
        </w:rPr>
        <w:t>un</w:t>
      </w:r>
      <w:r w:rsidRPr="00251551">
        <w:rPr>
          <w:rFonts w:asciiTheme="minorHAnsi" w:eastAsia="Calibri" w:hAnsiTheme="minorHAnsi" w:cstheme="minorHAnsi"/>
        </w:rPr>
        <w:t>ity</w:t>
      </w:r>
      <w:r w:rsidRPr="00251551">
        <w:rPr>
          <w:rFonts w:asciiTheme="minorHAnsi" w:eastAsia="Calibri" w:hAnsiTheme="minorHAnsi" w:cstheme="minorHAnsi"/>
          <w:spacing w:val="-7"/>
        </w:rPr>
        <w:t xml:space="preserve"> </w:t>
      </w:r>
      <w:r w:rsidRPr="00251551">
        <w:rPr>
          <w:rFonts w:asciiTheme="minorHAnsi" w:eastAsia="Calibri" w:hAnsiTheme="minorHAnsi" w:cstheme="minorHAnsi"/>
          <w:spacing w:val="-2"/>
        </w:rPr>
        <w:t>a</w:t>
      </w:r>
      <w:r w:rsidRPr="00251551">
        <w:rPr>
          <w:rFonts w:asciiTheme="minorHAnsi" w:eastAsia="Calibri" w:hAnsiTheme="minorHAnsi" w:cstheme="minorHAnsi"/>
          <w:spacing w:val="1"/>
        </w:rPr>
        <w:t>nd</w:t>
      </w:r>
      <w:r w:rsidRPr="00251551">
        <w:rPr>
          <w:rFonts w:asciiTheme="minorHAnsi" w:eastAsia="Calibri" w:hAnsiTheme="minorHAnsi" w:cstheme="minorHAnsi"/>
        </w:rPr>
        <w:t>/or</w:t>
      </w:r>
      <w:r w:rsidRPr="00251551">
        <w:rPr>
          <w:rFonts w:asciiTheme="minorHAnsi" w:eastAsia="Calibri" w:hAnsiTheme="minorHAnsi" w:cstheme="minorHAnsi"/>
          <w:spacing w:val="-6"/>
        </w:rPr>
        <w:t xml:space="preserve"> </w:t>
      </w:r>
      <w:r w:rsidRPr="00251551">
        <w:rPr>
          <w:rFonts w:asciiTheme="minorHAnsi" w:eastAsia="Calibri" w:hAnsiTheme="minorHAnsi" w:cstheme="minorHAnsi"/>
        </w:rPr>
        <w:t>facility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</w:rPr>
        <w:t>f</w:t>
      </w:r>
      <w:r w:rsidRPr="00251551">
        <w:rPr>
          <w:rFonts w:asciiTheme="minorHAnsi" w:eastAsia="Calibri" w:hAnsiTheme="minorHAnsi" w:cstheme="minorHAnsi"/>
        </w:rPr>
        <w:t>or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</w:rPr>
        <w:t>w</w:t>
      </w:r>
      <w:r w:rsidRPr="00251551">
        <w:rPr>
          <w:rFonts w:asciiTheme="minorHAnsi" w:eastAsia="Calibri" w:hAnsiTheme="minorHAnsi" w:cstheme="minorHAnsi"/>
          <w:spacing w:val="1"/>
        </w:rPr>
        <w:t>h</w:t>
      </w:r>
      <w:r w:rsidRPr="00251551">
        <w:rPr>
          <w:rFonts w:asciiTheme="minorHAnsi" w:eastAsia="Calibri" w:hAnsiTheme="minorHAnsi" w:cstheme="minorHAnsi"/>
        </w:rPr>
        <w:t>ich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y</w:t>
      </w:r>
      <w:r w:rsidRPr="00251551">
        <w:rPr>
          <w:rFonts w:asciiTheme="minorHAnsi" w:eastAsia="Calibri" w:hAnsiTheme="minorHAnsi" w:cstheme="minorHAnsi"/>
        </w:rPr>
        <w:t>ou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a</w:t>
      </w:r>
      <w:r w:rsidRPr="00251551">
        <w:rPr>
          <w:rFonts w:asciiTheme="minorHAnsi" w:eastAsia="Calibri" w:hAnsiTheme="minorHAnsi" w:cstheme="minorHAnsi"/>
        </w:rPr>
        <w:t>re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app</w:t>
      </w:r>
      <w:r w:rsidRPr="00251551">
        <w:rPr>
          <w:rFonts w:asciiTheme="minorHAnsi" w:eastAsia="Calibri" w:hAnsiTheme="minorHAnsi" w:cstheme="minorHAnsi"/>
        </w:rPr>
        <w:t>l</w:t>
      </w:r>
      <w:r w:rsidRPr="00251551">
        <w:rPr>
          <w:rFonts w:asciiTheme="minorHAnsi" w:eastAsia="Calibri" w:hAnsiTheme="minorHAnsi" w:cstheme="minorHAnsi"/>
          <w:spacing w:val="1"/>
        </w:rPr>
        <w:t>y</w:t>
      </w:r>
      <w:r w:rsidRPr="00251551">
        <w:rPr>
          <w:rFonts w:asciiTheme="minorHAnsi" w:eastAsia="Calibri" w:hAnsiTheme="minorHAnsi" w:cstheme="minorHAnsi"/>
        </w:rPr>
        <w:t>i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g.</w:t>
      </w:r>
    </w:p>
    <w:p w14:paraId="3C455CCF" w14:textId="77777777" w:rsidR="009C1DAB" w:rsidRPr="00251551" w:rsidRDefault="009C1DAB">
      <w:pPr>
        <w:spacing w:line="200" w:lineRule="exact"/>
        <w:rPr>
          <w:rFonts w:asciiTheme="minorHAnsi" w:hAnsiTheme="minorHAnsi" w:cstheme="minorHAnsi"/>
        </w:rPr>
      </w:pPr>
    </w:p>
    <w:p w14:paraId="4C0655C1" w14:textId="77777777" w:rsidR="009C1DAB" w:rsidRPr="00251551" w:rsidRDefault="009C1DAB">
      <w:pPr>
        <w:spacing w:before="7" w:line="280" w:lineRule="exact"/>
        <w:rPr>
          <w:rFonts w:asciiTheme="minorHAnsi" w:hAnsiTheme="minorHAnsi" w:cstheme="minorHAnsi"/>
          <w:sz w:val="28"/>
          <w:szCs w:val="28"/>
        </w:rPr>
      </w:pPr>
    </w:p>
    <w:p w14:paraId="2A149DD0" w14:textId="77777777" w:rsidR="009C1DAB" w:rsidRPr="00251551" w:rsidRDefault="00251551">
      <w:pPr>
        <w:ind w:right="115"/>
        <w:rPr>
          <w:rFonts w:asciiTheme="minorHAnsi" w:eastAsia="Calibri" w:hAnsiTheme="minorHAnsi" w:cstheme="minorHAnsi"/>
        </w:rPr>
      </w:pPr>
      <w:r w:rsidRPr="00251551">
        <w:rPr>
          <w:rFonts w:asciiTheme="minorHAnsi" w:eastAsia="Calibri" w:hAnsiTheme="minorHAnsi" w:cstheme="minorHAnsi"/>
          <w:b/>
          <w:spacing w:val="-1"/>
        </w:rPr>
        <w:t>E</w:t>
      </w:r>
      <w:r w:rsidRPr="00251551">
        <w:rPr>
          <w:rFonts w:asciiTheme="minorHAnsi" w:eastAsia="Calibri" w:hAnsiTheme="minorHAnsi" w:cstheme="minorHAnsi"/>
          <w:b/>
          <w:spacing w:val="1"/>
        </w:rPr>
        <w:t>duc</w:t>
      </w:r>
      <w:r w:rsidRPr="00251551">
        <w:rPr>
          <w:rFonts w:asciiTheme="minorHAnsi" w:eastAsia="Calibri" w:hAnsiTheme="minorHAnsi" w:cstheme="minorHAnsi"/>
          <w:b/>
        </w:rPr>
        <w:t>atio</w:t>
      </w:r>
      <w:r w:rsidRPr="00251551">
        <w:rPr>
          <w:rFonts w:asciiTheme="minorHAnsi" w:eastAsia="Calibri" w:hAnsiTheme="minorHAnsi" w:cstheme="minorHAnsi"/>
          <w:b/>
          <w:spacing w:val="2"/>
        </w:rPr>
        <w:t>n</w:t>
      </w:r>
      <w:r w:rsidRPr="00251551">
        <w:rPr>
          <w:rFonts w:asciiTheme="minorHAnsi" w:eastAsia="Calibri" w:hAnsiTheme="minorHAnsi" w:cstheme="minorHAnsi"/>
          <w:b/>
        </w:rPr>
        <w:t>:</w:t>
      </w:r>
      <w:r w:rsidRPr="00251551">
        <w:rPr>
          <w:rFonts w:asciiTheme="minorHAnsi" w:eastAsia="Calibri" w:hAnsiTheme="minorHAnsi" w:cstheme="minorHAnsi"/>
          <w:b/>
          <w:spacing w:val="-8"/>
        </w:rPr>
        <w:t xml:space="preserve"> </w:t>
      </w:r>
      <w:r w:rsidRPr="00251551">
        <w:rPr>
          <w:rFonts w:asciiTheme="minorHAnsi" w:eastAsia="Calibri" w:hAnsiTheme="minorHAnsi" w:cstheme="minorHAnsi"/>
        </w:rPr>
        <w:t>K</w:t>
      </w:r>
      <w:r w:rsidRPr="00251551">
        <w:rPr>
          <w:rFonts w:asciiTheme="minorHAnsi" w:eastAsia="Calibri" w:hAnsiTheme="minorHAnsi" w:cstheme="minorHAnsi"/>
          <w:spacing w:val="-1"/>
        </w:rPr>
        <w:t>ee</w:t>
      </w:r>
      <w:r w:rsidRPr="00251551">
        <w:rPr>
          <w:rFonts w:asciiTheme="minorHAnsi" w:eastAsia="Calibri" w:hAnsiTheme="minorHAnsi" w:cstheme="minorHAnsi"/>
        </w:rPr>
        <w:t>p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th</w:t>
      </w:r>
      <w:r w:rsidRPr="00251551">
        <w:rPr>
          <w:rFonts w:asciiTheme="minorHAnsi" w:eastAsia="Calibri" w:hAnsiTheme="minorHAnsi" w:cstheme="minorHAnsi"/>
        </w:rPr>
        <w:t>is</w:t>
      </w:r>
      <w:r w:rsidRPr="00251551">
        <w:rPr>
          <w:rFonts w:asciiTheme="minorHAnsi" w:eastAsia="Calibri" w:hAnsiTheme="minorHAnsi" w:cstheme="minorHAnsi"/>
          <w:spacing w:val="-1"/>
        </w:rPr>
        <w:t xml:space="preserve"> se</w:t>
      </w:r>
      <w:r w:rsidRPr="00251551">
        <w:rPr>
          <w:rFonts w:asciiTheme="minorHAnsi" w:eastAsia="Calibri" w:hAnsiTheme="minorHAnsi" w:cstheme="minorHAnsi"/>
        </w:rPr>
        <w:t>ction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  <w:spacing w:val="3"/>
        </w:rPr>
        <w:t>a</w:t>
      </w:r>
      <w:r w:rsidRPr="00251551">
        <w:rPr>
          <w:rFonts w:asciiTheme="minorHAnsi" w:eastAsia="Calibri" w:hAnsiTheme="minorHAnsi" w:cstheme="minorHAnsi"/>
        </w:rPr>
        <w:t>s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</w:rPr>
        <w:t>sta</w:t>
      </w:r>
      <w:r w:rsidRPr="00251551">
        <w:rPr>
          <w:rFonts w:asciiTheme="minorHAnsi" w:eastAsia="Calibri" w:hAnsiTheme="minorHAnsi" w:cstheme="minorHAnsi"/>
          <w:spacing w:val="1"/>
        </w:rPr>
        <w:t>nd</w:t>
      </w:r>
      <w:r w:rsidRPr="00251551">
        <w:rPr>
          <w:rFonts w:asciiTheme="minorHAnsi" w:eastAsia="Calibri" w:hAnsiTheme="minorHAnsi" w:cstheme="minorHAnsi"/>
        </w:rPr>
        <w:t>ard</w:t>
      </w:r>
      <w:r w:rsidRPr="00251551">
        <w:rPr>
          <w:rFonts w:asciiTheme="minorHAnsi" w:eastAsia="Calibri" w:hAnsiTheme="minorHAnsi" w:cstheme="minorHAnsi"/>
          <w:spacing w:val="-6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a</w:t>
      </w:r>
      <w:r w:rsidRPr="00251551">
        <w:rPr>
          <w:rFonts w:asciiTheme="minorHAnsi" w:eastAsia="Calibri" w:hAnsiTheme="minorHAnsi" w:cstheme="minorHAnsi"/>
        </w:rPr>
        <w:t>s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p</w:t>
      </w:r>
      <w:r w:rsidRPr="00251551">
        <w:rPr>
          <w:rFonts w:asciiTheme="minorHAnsi" w:eastAsia="Calibri" w:hAnsiTheme="minorHAnsi" w:cstheme="minorHAnsi"/>
        </w:rPr>
        <w:t>o</w:t>
      </w:r>
      <w:r w:rsidRPr="00251551">
        <w:rPr>
          <w:rFonts w:asciiTheme="minorHAnsi" w:eastAsia="Calibri" w:hAnsiTheme="minorHAnsi" w:cstheme="minorHAnsi"/>
          <w:spacing w:val="-1"/>
        </w:rPr>
        <w:t>ss</w:t>
      </w:r>
      <w:r w:rsidRPr="00251551">
        <w:rPr>
          <w:rFonts w:asciiTheme="minorHAnsi" w:eastAsia="Calibri" w:hAnsiTheme="minorHAnsi" w:cstheme="minorHAnsi"/>
        </w:rPr>
        <w:t>i</w:t>
      </w:r>
      <w:r w:rsidRPr="00251551">
        <w:rPr>
          <w:rFonts w:asciiTheme="minorHAnsi" w:eastAsia="Calibri" w:hAnsiTheme="minorHAnsi" w:cstheme="minorHAnsi"/>
          <w:spacing w:val="1"/>
        </w:rPr>
        <w:t>b</w:t>
      </w:r>
      <w:r w:rsidRPr="00251551">
        <w:rPr>
          <w:rFonts w:asciiTheme="minorHAnsi" w:eastAsia="Calibri" w:hAnsiTheme="minorHAnsi" w:cstheme="minorHAnsi"/>
          <w:spacing w:val="2"/>
        </w:rPr>
        <w:t>l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6"/>
        </w:rPr>
        <w:t xml:space="preserve"> </w:t>
      </w:r>
      <w:r w:rsidRPr="00251551">
        <w:rPr>
          <w:rFonts w:asciiTheme="minorHAnsi" w:eastAsia="Calibri" w:hAnsiTheme="minorHAnsi" w:cstheme="minorHAnsi"/>
        </w:rPr>
        <w:t>a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d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</w:rPr>
        <w:t>le</w:t>
      </w:r>
      <w:r w:rsidRPr="00251551">
        <w:rPr>
          <w:rFonts w:asciiTheme="minorHAnsi" w:eastAsia="Calibri" w:hAnsiTheme="minorHAnsi" w:cstheme="minorHAnsi"/>
          <w:spacing w:val="3"/>
        </w:rPr>
        <w:t>a</w:t>
      </w:r>
      <w:r w:rsidRPr="00251551">
        <w:rPr>
          <w:rFonts w:asciiTheme="minorHAnsi" w:eastAsia="Calibri" w:hAnsiTheme="minorHAnsi" w:cstheme="minorHAnsi"/>
          <w:spacing w:val="-1"/>
        </w:rPr>
        <w:t>v</w:t>
      </w:r>
      <w:r w:rsidRPr="00251551">
        <w:rPr>
          <w:rFonts w:asciiTheme="minorHAnsi" w:eastAsia="Calibri" w:hAnsiTheme="minorHAnsi" w:cstheme="minorHAnsi"/>
        </w:rPr>
        <w:t>e o</w:t>
      </w:r>
      <w:r w:rsidRPr="00251551">
        <w:rPr>
          <w:rFonts w:asciiTheme="minorHAnsi" w:eastAsia="Calibri" w:hAnsiTheme="minorHAnsi" w:cstheme="minorHAnsi"/>
          <w:spacing w:val="-1"/>
        </w:rPr>
        <w:t>f</w:t>
      </w:r>
      <w:r w:rsidRPr="00251551">
        <w:rPr>
          <w:rFonts w:asciiTheme="minorHAnsi" w:eastAsia="Calibri" w:hAnsiTheme="minorHAnsi" w:cstheme="minorHAnsi"/>
        </w:rPr>
        <w:t>f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a</w:t>
      </w:r>
      <w:r w:rsidRPr="00251551">
        <w:rPr>
          <w:rFonts w:asciiTheme="minorHAnsi" w:eastAsia="Calibri" w:hAnsiTheme="minorHAnsi" w:cstheme="minorHAnsi"/>
        </w:rPr>
        <w:t>ll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h</w:t>
      </w:r>
      <w:r w:rsidRPr="00251551">
        <w:rPr>
          <w:rFonts w:asciiTheme="minorHAnsi" w:eastAsia="Calibri" w:hAnsiTheme="minorHAnsi" w:cstheme="minorHAnsi"/>
        </w:rPr>
        <w:t>igh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</w:rPr>
        <w:t>c</w:t>
      </w:r>
      <w:r w:rsidRPr="00251551">
        <w:rPr>
          <w:rFonts w:asciiTheme="minorHAnsi" w:eastAsia="Calibri" w:hAnsiTheme="minorHAnsi" w:cstheme="minorHAnsi"/>
          <w:spacing w:val="1"/>
        </w:rPr>
        <w:t>h</w:t>
      </w:r>
      <w:r w:rsidRPr="00251551">
        <w:rPr>
          <w:rFonts w:asciiTheme="minorHAnsi" w:eastAsia="Calibri" w:hAnsiTheme="minorHAnsi" w:cstheme="minorHAnsi"/>
        </w:rPr>
        <w:t>ool</w:t>
      </w:r>
      <w:r w:rsidRPr="00251551">
        <w:rPr>
          <w:rFonts w:asciiTheme="minorHAnsi" w:eastAsia="Calibri" w:hAnsiTheme="minorHAnsi" w:cstheme="minorHAnsi"/>
          <w:spacing w:val="-5"/>
        </w:rPr>
        <w:t xml:space="preserve"> </w:t>
      </w:r>
      <w:r w:rsidRPr="00251551">
        <w:rPr>
          <w:rFonts w:asciiTheme="minorHAnsi" w:eastAsia="Calibri" w:hAnsiTheme="minorHAnsi" w:cstheme="minorHAnsi"/>
        </w:rPr>
        <w:t>i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  <w:spacing w:val="-1"/>
        </w:rPr>
        <w:t>f</w:t>
      </w:r>
      <w:r w:rsidRPr="00251551">
        <w:rPr>
          <w:rFonts w:asciiTheme="minorHAnsi" w:eastAsia="Calibri" w:hAnsiTheme="minorHAnsi" w:cstheme="minorHAnsi"/>
        </w:rPr>
        <w:t>o</w:t>
      </w:r>
      <w:r w:rsidRPr="00251551">
        <w:rPr>
          <w:rFonts w:asciiTheme="minorHAnsi" w:eastAsia="Calibri" w:hAnsiTheme="minorHAnsi" w:cstheme="minorHAnsi"/>
          <w:spacing w:val="2"/>
        </w:rPr>
        <w:t>r</w:t>
      </w:r>
      <w:r w:rsidRPr="00251551">
        <w:rPr>
          <w:rFonts w:asciiTheme="minorHAnsi" w:eastAsia="Calibri" w:hAnsiTheme="minorHAnsi" w:cstheme="minorHAnsi"/>
          <w:spacing w:val="-1"/>
        </w:rPr>
        <w:t>m</w:t>
      </w:r>
      <w:r w:rsidRPr="00251551">
        <w:rPr>
          <w:rFonts w:asciiTheme="minorHAnsi" w:eastAsia="Calibri" w:hAnsiTheme="minorHAnsi" w:cstheme="minorHAnsi"/>
        </w:rPr>
        <w:t>a</w:t>
      </w:r>
      <w:r w:rsidRPr="00251551">
        <w:rPr>
          <w:rFonts w:asciiTheme="minorHAnsi" w:eastAsia="Calibri" w:hAnsiTheme="minorHAnsi" w:cstheme="minorHAnsi"/>
          <w:spacing w:val="1"/>
        </w:rPr>
        <w:t>t</w:t>
      </w:r>
      <w:r w:rsidRPr="00251551">
        <w:rPr>
          <w:rFonts w:asciiTheme="minorHAnsi" w:eastAsia="Calibri" w:hAnsiTheme="minorHAnsi" w:cstheme="minorHAnsi"/>
        </w:rPr>
        <w:t>io</w:t>
      </w:r>
      <w:r w:rsidRPr="00251551">
        <w:rPr>
          <w:rFonts w:asciiTheme="minorHAnsi" w:eastAsia="Calibri" w:hAnsiTheme="minorHAnsi" w:cstheme="minorHAnsi"/>
          <w:spacing w:val="7"/>
        </w:rPr>
        <w:t>n</w:t>
      </w:r>
      <w:r w:rsidRPr="00251551">
        <w:rPr>
          <w:rFonts w:asciiTheme="minorHAnsi" w:eastAsia="Calibri" w:hAnsiTheme="minorHAnsi" w:cstheme="minorHAnsi"/>
        </w:rPr>
        <w:t>.</w:t>
      </w:r>
      <w:r w:rsidRPr="00251551">
        <w:rPr>
          <w:rFonts w:asciiTheme="minorHAnsi" w:eastAsia="Calibri" w:hAnsiTheme="minorHAnsi" w:cstheme="minorHAnsi"/>
          <w:spacing w:val="-9"/>
        </w:rPr>
        <w:t xml:space="preserve"> </w:t>
      </w:r>
      <w:r w:rsidRPr="00251551">
        <w:rPr>
          <w:rFonts w:asciiTheme="minorHAnsi" w:eastAsia="Calibri" w:hAnsiTheme="minorHAnsi" w:cstheme="minorHAnsi"/>
        </w:rPr>
        <w:t>I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clu</w:t>
      </w:r>
      <w:r w:rsidRPr="00251551">
        <w:rPr>
          <w:rFonts w:asciiTheme="minorHAnsi" w:eastAsia="Calibri" w:hAnsiTheme="minorHAnsi" w:cstheme="minorHAnsi"/>
          <w:spacing w:val="1"/>
        </w:rPr>
        <w:t>d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:</w:t>
      </w:r>
      <w:r w:rsidRPr="00251551">
        <w:rPr>
          <w:rFonts w:asciiTheme="minorHAnsi" w:eastAsia="Calibri" w:hAnsiTheme="minorHAnsi" w:cstheme="minorHAnsi"/>
          <w:spacing w:val="-6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ame</w:t>
      </w:r>
      <w:r w:rsidRPr="00251551">
        <w:rPr>
          <w:rFonts w:asciiTheme="minorHAnsi" w:eastAsia="Calibri" w:hAnsiTheme="minorHAnsi" w:cstheme="minorHAnsi"/>
          <w:spacing w:val="-6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o</w:t>
      </w:r>
      <w:r w:rsidRPr="00251551">
        <w:rPr>
          <w:rFonts w:asciiTheme="minorHAnsi" w:eastAsia="Calibri" w:hAnsiTheme="minorHAnsi" w:cstheme="minorHAnsi"/>
        </w:rPr>
        <w:t>f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de</w:t>
      </w:r>
      <w:r w:rsidRPr="00251551">
        <w:rPr>
          <w:rFonts w:asciiTheme="minorHAnsi" w:eastAsia="Calibri" w:hAnsiTheme="minorHAnsi" w:cstheme="minorHAnsi"/>
        </w:rPr>
        <w:t>gr</w:t>
      </w:r>
      <w:r w:rsidRPr="00251551">
        <w:rPr>
          <w:rFonts w:asciiTheme="minorHAnsi" w:eastAsia="Calibri" w:hAnsiTheme="minorHAnsi" w:cstheme="minorHAnsi"/>
          <w:spacing w:val="-1"/>
        </w:rPr>
        <w:t>ee</w:t>
      </w:r>
      <w:r w:rsidRPr="00251551">
        <w:rPr>
          <w:rFonts w:asciiTheme="minorHAnsi" w:eastAsia="Calibri" w:hAnsiTheme="minorHAnsi" w:cstheme="minorHAnsi"/>
        </w:rPr>
        <w:t>, a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tici</w:t>
      </w:r>
      <w:r w:rsidRPr="00251551">
        <w:rPr>
          <w:rFonts w:asciiTheme="minorHAnsi" w:eastAsia="Calibri" w:hAnsiTheme="minorHAnsi" w:cstheme="minorHAnsi"/>
          <w:spacing w:val="1"/>
        </w:rPr>
        <w:t>p</w:t>
      </w:r>
      <w:r w:rsidRPr="00251551">
        <w:rPr>
          <w:rFonts w:asciiTheme="minorHAnsi" w:eastAsia="Calibri" w:hAnsiTheme="minorHAnsi" w:cstheme="minorHAnsi"/>
        </w:rPr>
        <w:t>a</w:t>
      </w:r>
      <w:r w:rsidRPr="00251551">
        <w:rPr>
          <w:rFonts w:asciiTheme="minorHAnsi" w:eastAsia="Calibri" w:hAnsiTheme="minorHAnsi" w:cstheme="minorHAnsi"/>
          <w:spacing w:val="1"/>
        </w:rPr>
        <w:t>t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d</w:t>
      </w:r>
      <w:r w:rsidRPr="00251551">
        <w:rPr>
          <w:rFonts w:asciiTheme="minorHAnsi" w:eastAsia="Calibri" w:hAnsiTheme="minorHAnsi" w:cstheme="minorHAnsi"/>
          <w:spacing w:val="-7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d</w:t>
      </w:r>
      <w:r w:rsidRPr="00251551">
        <w:rPr>
          <w:rFonts w:asciiTheme="minorHAnsi" w:eastAsia="Calibri" w:hAnsiTheme="minorHAnsi" w:cstheme="minorHAnsi"/>
        </w:rPr>
        <w:t>a</w:t>
      </w:r>
      <w:r w:rsidRPr="00251551">
        <w:rPr>
          <w:rFonts w:asciiTheme="minorHAnsi" w:eastAsia="Calibri" w:hAnsiTheme="minorHAnsi" w:cstheme="minorHAnsi"/>
          <w:spacing w:val="1"/>
        </w:rPr>
        <w:t>t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5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o</w:t>
      </w:r>
      <w:r w:rsidRPr="00251551">
        <w:rPr>
          <w:rFonts w:asciiTheme="minorHAnsi" w:eastAsia="Calibri" w:hAnsiTheme="minorHAnsi" w:cstheme="minorHAnsi"/>
        </w:rPr>
        <w:t>f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</w:rPr>
        <w:t>gr</w:t>
      </w:r>
      <w:r w:rsidRPr="00251551">
        <w:rPr>
          <w:rFonts w:asciiTheme="minorHAnsi" w:eastAsia="Calibri" w:hAnsiTheme="minorHAnsi" w:cstheme="minorHAnsi"/>
          <w:spacing w:val="1"/>
        </w:rPr>
        <w:t>adu</w:t>
      </w:r>
      <w:r w:rsidRPr="00251551">
        <w:rPr>
          <w:rFonts w:asciiTheme="minorHAnsi" w:eastAsia="Calibri" w:hAnsiTheme="minorHAnsi" w:cstheme="minorHAnsi"/>
        </w:rPr>
        <w:t>a</w:t>
      </w:r>
      <w:r w:rsidRPr="00251551">
        <w:rPr>
          <w:rFonts w:asciiTheme="minorHAnsi" w:eastAsia="Calibri" w:hAnsiTheme="minorHAnsi" w:cstheme="minorHAnsi"/>
          <w:spacing w:val="1"/>
        </w:rPr>
        <w:t>t</w:t>
      </w:r>
      <w:r w:rsidRPr="00251551">
        <w:rPr>
          <w:rFonts w:asciiTheme="minorHAnsi" w:eastAsia="Calibri" w:hAnsiTheme="minorHAnsi" w:cstheme="minorHAnsi"/>
        </w:rPr>
        <w:t>io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,</w:t>
      </w:r>
      <w:r w:rsidRPr="00251551">
        <w:rPr>
          <w:rFonts w:asciiTheme="minorHAnsi" w:eastAsia="Calibri" w:hAnsiTheme="minorHAnsi" w:cstheme="minorHAnsi"/>
          <w:spacing w:val="-9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ame</w:t>
      </w:r>
      <w:r w:rsidRPr="00251551">
        <w:rPr>
          <w:rFonts w:asciiTheme="minorHAnsi" w:eastAsia="Calibri" w:hAnsiTheme="minorHAnsi" w:cstheme="minorHAnsi"/>
          <w:spacing w:val="-6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o</w:t>
      </w:r>
      <w:r w:rsidRPr="00251551">
        <w:rPr>
          <w:rFonts w:asciiTheme="minorHAnsi" w:eastAsia="Calibri" w:hAnsiTheme="minorHAnsi" w:cstheme="minorHAnsi"/>
        </w:rPr>
        <w:t>f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</w:rPr>
        <w:t>i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</w:rPr>
        <w:t>ti</w:t>
      </w:r>
      <w:r w:rsidRPr="00251551">
        <w:rPr>
          <w:rFonts w:asciiTheme="minorHAnsi" w:eastAsia="Calibri" w:hAnsiTheme="minorHAnsi" w:cstheme="minorHAnsi"/>
          <w:spacing w:val="1"/>
        </w:rPr>
        <w:t>tu</w:t>
      </w:r>
      <w:r w:rsidRPr="00251551">
        <w:rPr>
          <w:rFonts w:asciiTheme="minorHAnsi" w:eastAsia="Calibri" w:hAnsiTheme="minorHAnsi" w:cstheme="minorHAnsi"/>
        </w:rPr>
        <w:t>ti</w:t>
      </w:r>
      <w:r w:rsidRPr="00251551">
        <w:rPr>
          <w:rFonts w:asciiTheme="minorHAnsi" w:eastAsia="Calibri" w:hAnsiTheme="minorHAnsi" w:cstheme="minorHAnsi"/>
          <w:spacing w:val="1"/>
        </w:rPr>
        <w:t>on</w:t>
      </w:r>
      <w:r w:rsidRPr="00251551">
        <w:rPr>
          <w:rFonts w:asciiTheme="minorHAnsi" w:eastAsia="Calibri" w:hAnsiTheme="minorHAnsi" w:cstheme="minorHAnsi"/>
        </w:rPr>
        <w:t>,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</w:rPr>
        <w:t>cit</w:t>
      </w:r>
      <w:r w:rsidRPr="00251551">
        <w:rPr>
          <w:rFonts w:asciiTheme="minorHAnsi" w:eastAsia="Calibri" w:hAnsiTheme="minorHAnsi" w:cstheme="minorHAnsi"/>
          <w:spacing w:val="1"/>
        </w:rPr>
        <w:t>y</w:t>
      </w:r>
      <w:r w:rsidRPr="00251551">
        <w:rPr>
          <w:rFonts w:asciiTheme="minorHAnsi" w:eastAsia="Calibri" w:hAnsiTheme="minorHAnsi" w:cstheme="minorHAnsi"/>
        </w:rPr>
        <w:t>/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  <w:spacing w:val="3"/>
        </w:rPr>
        <w:t>t</w:t>
      </w:r>
      <w:r w:rsidRPr="00251551">
        <w:rPr>
          <w:rFonts w:asciiTheme="minorHAnsi" w:eastAsia="Calibri" w:hAnsiTheme="minorHAnsi" w:cstheme="minorHAnsi"/>
        </w:rPr>
        <w:t>a</w:t>
      </w:r>
      <w:r w:rsidRPr="00251551">
        <w:rPr>
          <w:rFonts w:asciiTheme="minorHAnsi" w:eastAsia="Calibri" w:hAnsiTheme="minorHAnsi" w:cstheme="minorHAnsi"/>
          <w:spacing w:val="1"/>
        </w:rPr>
        <w:t>t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, a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d</w:t>
      </w:r>
      <w:r w:rsidRPr="00251551">
        <w:rPr>
          <w:rFonts w:asciiTheme="minorHAnsi" w:eastAsia="Calibri" w:hAnsiTheme="minorHAnsi" w:cstheme="minorHAnsi"/>
          <w:spacing w:val="-1"/>
        </w:rPr>
        <w:t xml:space="preserve"> G</w:t>
      </w:r>
      <w:r w:rsidRPr="00251551">
        <w:rPr>
          <w:rFonts w:asciiTheme="minorHAnsi" w:eastAsia="Calibri" w:hAnsiTheme="minorHAnsi" w:cstheme="minorHAnsi"/>
        </w:rPr>
        <w:t>PA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</w:rPr>
        <w:t>if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a</w:t>
      </w:r>
      <w:r w:rsidRPr="00251551">
        <w:rPr>
          <w:rFonts w:asciiTheme="minorHAnsi" w:eastAsia="Calibri" w:hAnsiTheme="minorHAnsi" w:cstheme="minorHAnsi"/>
        </w:rPr>
        <w:t>t</w:t>
      </w:r>
      <w:r w:rsidRPr="00251551">
        <w:rPr>
          <w:rFonts w:asciiTheme="minorHAnsi" w:eastAsia="Calibri" w:hAnsiTheme="minorHAnsi" w:cstheme="minorHAnsi"/>
          <w:spacing w:val="-1"/>
        </w:rPr>
        <w:t xml:space="preserve"> </w:t>
      </w:r>
      <w:r w:rsidRPr="00251551">
        <w:rPr>
          <w:rFonts w:asciiTheme="minorHAnsi" w:eastAsia="Calibri" w:hAnsiTheme="minorHAnsi" w:cstheme="minorHAnsi"/>
        </w:rPr>
        <w:t>l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ast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</w:rPr>
        <w:t>a 3</w:t>
      </w:r>
      <w:r w:rsidRPr="00251551">
        <w:rPr>
          <w:rFonts w:asciiTheme="minorHAnsi" w:eastAsia="Calibri" w:hAnsiTheme="minorHAnsi" w:cstheme="minorHAnsi"/>
          <w:spacing w:val="1"/>
        </w:rPr>
        <w:t>.</w:t>
      </w:r>
      <w:r w:rsidRPr="00251551">
        <w:rPr>
          <w:rFonts w:asciiTheme="minorHAnsi" w:eastAsia="Calibri" w:hAnsiTheme="minorHAnsi" w:cstheme="minorHAnsi"/>
        </w:rPr>
        <w:t>0.</w:t>
      </w:r>
    </w:p>
    <w:p w14:paraId="73F70016" w14:textId="77777777" w:rsidR="009C1DAB" w:rsidRPr="00251551" w:rsidRDefault="009C1DAB">
      <w:pPr>
        <w:spacing w:before="6" w:line="240" w:lineRule="exact"/>
        <w:rPr>
          <w:rFonts w:asciiTheme="minorHAnsi" w:hAnsiTheme="minorHAnsi" w:cstheme="minorHAnsi"/>
          <w:sz w:val="24"/>
          <w:szCs w:val="24"/>
        </w:rPr>
      </w:pPr>
    </w:p>
    <w:p w14:paraId="65CB4FCA" w14:textId="77777777" w:rsidR="009C1DAB" w:rsidRPr="00251551" w:rsidRDefault="00251551">
      <w:pPr>
        <w:spacing w:line="240" w:lineRule="exact"/>
        <w:ind w:right="169"/>
        <w:rPr>
          <w:rFonts w:asciiTheme="minorHAnsi" w:eastAsia="Calibri" w:hAnsiTheme="minorHAnsi" w:cstheme="minorHAnsi"/>
        </w:rPr>
        <w:sectPr w:rsidR="009C1DAB" w:rsidRPr="00251551">
          <w:type w:val="continuous"/>
          <w:pgSz w:w="15840" w:h="12240" w:orient="landscape"/>
          <w:pgMar w:top="400" w:right="360" w:bottom="280" w:left="620" w:header="720" w:footer="720" w:gutter="0"/>
          <w:cols w:num="2" w:space="720" w:equalWidth="0">
            <w:col w:w="9407" w:space="252"/>
            <w:col w:w="5201"/>
          </w:cols>
        </w:sectPr>
      </w:pPr>
      <w:r w:rsidRPr="00251551">
        <w:rPr>
          <w:rFonts w:asciiTheme="minorHAnsi" w:eastAsia="Calibri" w:hAnsiTheme="minorHAnsi" w:cstheme="minorHAnsi"/>
          <w:b/>
        </w:rPr>
        <w:t>Re</w:t>
      </w:r>
      <w:r w:rsidRPr="00251551">
        <w:rPr>
          <w:rFonts w:asciiTheme="minorHAnsi" w:eastAsia="Calibri" w:hAnsiTheme="minorHAnsi" w:cstheme="minorHAnsi"/>
          <w:b/>
          <w:spacing w:val="-1"/>
        </w:rPr>
        <w:t>l</w:t>
      </w:r>
      <w:r w:rsidRPr="00251551">
        <w:rPr>
          <w:rFonts w:asciiTheme="minorHAnsi" w:eastAsia="Calibri" w:hAnsiTheme="minorHAnsi" w:cstheme="minorHAnsi"/>
          <w:b/>
        </w:rPr>
        <w:t>e</w:t>
      </w:r>
      <w:r w:rsidRPr="00251551">
        <w:rPr>
          <w:rFonts w:asciiTheme="minorHAnsi" w:eastAsia="Calibri" w:hAnsiTheme="minorHAnsi" w:cstheme="minorHAnsi"/>
          <w:b/>
          <w:spacing w:val="-1"/>
        </w:rPr>
        <w:t>v</w:t>
      </w:r>
      <w:r w:rsidRPr="00251551">
        <w:rPr>
          <w:rFonts w:asciiTheme="minorHAnsi" w:eastAsia="Calibri" w:hAnsiTheme="minorHAnsi" w:cstheme="minorHAnsi"/>
          <w:b/>
        </w:rPr>
        <w:t>a</w:t>
      </w:r>
      <w:r w:rsidRPr="00251551">
        <w:rPr>
          <w:rFonts w:asciiTheme="minorHAnsi" w:eastAsia="Calibri" w:hAnsiTheme="minorHAnsi" w:cstheme="minorHAnsi"/>
          <w:b/>
          <w:spacing w:val="1"/>
        </w:rPr>
        <w:t>n</w:t>
      </w:r>
      <w:r w:rsidRPr="00251551">
        <w:rPr>
          <w:rFonts w:asciiTheme="minorHAnsi" w:eastAsia="Calibri" w:hAnsiTheme="minorHAnsi" w:cstheme="minorHAnsi"/>
          <w:b/>
        </w:rPr>
        <w:t>t</w:t>
      </w:r>
      <w:r w:rsidRPr="00251551">
        <w:rPr>
          <w:rFonts w:asciiTheme="minorHAnsi" w:eastAsia="Calibri" w:hAnsiTheme="minorHAnsi" w:cstheme="minorHAnsi"/>
          <w:b/>
          <w:spacing w:val="-6"/>
        </w:rPr>
        <w:t xml:space="preserve"> </w:t>
      </w:r>
      <w:r w:rsidRPr="00251551">
        <w:rPr>
          <w:rFonts w:asciiTheme="minorHAnsi" w:eastAsia="Calibri" w:hAnsiTheme="minorHAnsi" w:cstheme="minorHAnsi"/>
          <w:b/>
        </w:rPr>
        <w:t>C</w:t>
      </w:r>
      <w:r w:rsidRPr="00251551">
        <w:rPr>
          <w:rFonts w:asciiTheme="minorHAnsi" w:eastAsia="Calibri" w:hAnsiTheme="minorHAnsi" w:cstheme="minorHAnsi"/>
          <w:b/>
          <w:spacing w:val="1"/>
        </w:rPr>
        <w:t>our</w:t>
      </w:r>
      <w:r w:rsidRPr="00251551">
        <w:rPr>
          <w:rFonts w:asciiTheme="minorHAnsi" w:eastAsia="Calibri" w:hAnsiTheme="minorHAnsi" w:cstheme="minorHAnsi"/>
          <w:b/>
        </w:rPr>
        <w:t>se</w:t>
      </w:r>
      <w:r w:rsidRPr="00251551">
        <w:rPr>
          <w:rFonts w:asciiTheme="minorHAnsi" w:eastAsia="Calibri" w:hAnsiTheme="minorHAnsi" w:cstheme="minorHAnsi"/>
          <w:b/>
          <w:spacing w:val="1"/>
        </w:rPr>
        <w:t>wor</w:t>
      </w:r>
      <w:r w:rsidRPr="00251551">
        <w:rPr>
          <w:rFonts w:asciiTheme="minorHAnsi" w:eastAsia="Calibri" w:hAnsiTheme="minorHAnsi" w:cstheme="minorHAnsi"/>
          <w:b/>
          <w:spacing w:val="3"/>
        </w:rPr>
        <w:t>k</w:t>
      </w:r>
      <w:r w:rsidRPr="00251551">
        <w:rPr>
          <w:rFonts w:asciiTheme="minorHAnsi" w:eastAsia="Calibri" w:hAnsiTheme="minorHAnsi" w:cstheme="minorHAnsi"/>
          <w:b/>
        </w:rPr>
        <w:t>:</w:t>
      </w:r>
      <w:r w:rsidRPr="00251551">
        <w:rPr>
          <w:rFonts w:asciiTheme="minorHAnsi" w:eastAsia="Calibri" w:hAnsiTheme="minorHAnsi" w:cstheme="minorHAnsi"/>
          <w:b/>
          <w:spacing w:val="-9"/>
        </w:rPr>
        <w:t xml:space="preserve"> </w:t>
      </w:r>
      <w:r w:rsidRPr="00251551">
        <w:rPr>
          <w:rFonts w:asciiTheme="minorHAnsi" w:eastAsia="Calibri" w:hAnsiTheme="minorHAnsi" w:cstheme="minorHAnsi"/>
        </w:rPr>
        <w:t>Co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</w:rPr>
        <w:t>i</w:t>
      </w:r>
      <w:r w:rsidRPr="00251551">
        <w:rPr>
          <w:rFonts w:asciiTheme="minorHAnsi" w:eastAsia="Calibri" w:hAnsiTheme="minorHAnsi" w:cstheme="minorHAnsi"/>
          <w:spacing w:val="1"/>
        </w:rPr>
        <w:t>d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-7"/>
        </w:rPr>
        <w:t xml:space="preserve"> </w:t>
      </w:r>
      <w:r w:rsidRPr="00251551">
        <w:rPr>
          <w:rFonts w:asciiTheme="minorHAnsi" w:eastAsia="Calibri" w:hAnsiTheme="minorHAnsi" w:cstheme="minorHAnsi"/>
        </w:rPr>
        <w:t>t</w:t>
      </w:r>
      <w:r w:rsidRPr="00251551">
        <w:rPr>
          <w:rFonts w:asciiTheme="minorHAnsi" w:eastAsia="Calibri" w:hAnsiTheme="minorHAnsi" w:cstheme="minorHAnsi"/>
          <w:spacing w:val="1"/>
        </w:rPr>
        <w:t>h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p</w:t>
      </w:r>
      <w:r w:rsidRPr="00251551">
        <w:rPr>
          <w:rFonts w:asciiTheme="minorHAnsi" w:eastAsia="Calibri" w:hAnsiTheme="minorHAnsi" w:cstheme="minorHAnsi"/>
        </w:rPr>
        <w:t>o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</w:rPr>
        <w:t>iti</w:t>
      </w:r>
      <w:r w:rsidRPr="00251551">
        <w:rPr>
          <w:rFonts w:asciiTheme="minorHAnsi" w:eastAsia="Calibri" w:hAnsiTheme="minorHAnsi" w:cstheme="minorHAnsi"/>
          <w:spacing w:val="1"/>
        </w:rPr>
        <w:t>o</w:t>
      </w:r>
      <w:r w:rsidRPr="00251551">
        <w:rPr>
          <w:rFonts w:asciiTheme="minorHAnsi" w:eastAsia="Calibri" w:hAnsiTheme="minorHAnsi" w:cstheme="minorHAnsi"/>
        </w:rPr>
        <w:t>n</w:t>
      </w:r>
      <w:r w:rsidRPr="00251551">
        <w:rPr>
          <w:rFonts w:asciiTheme="minorHAnsi" w:eastAsia="Calibri" w:hAnsiTheme="minorHAnsi" w:cstheme="minorHAnsi"/>
          <w:spacing w:val="-6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y</w:t>
      </w:r>
      <w:r w:rsidRPr="00251551">
        <w:rPr>
          <w:rFonts w:asciiTheme="minorHAnsi" w:eastAsia="Calibri" w:hAnsiTheme="minorHAnsi" w:cstheme="minorHAnsi"/>
        </w:rPr>
        <w:t>ou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a</w:t>
      </w:r>
      <w:r w:rsidRPr="00251551">
        <w:rPr>
          <w:rFonts w:asciiTheme="minorHAnsi" w:eastAsia="Calibri" w:hAnsiTheme="minorHAnsi" w:cstheme="minorHAnsi"/>
        </w:rPr>
        <w:t>re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app</w:t>
      </w:r>
      <w:r w:rsidRPr="00251551">
        <w:rPr>
          <w:rFonts w:asciiTheme="minorHAnsi" w:eastAsia="Calibri" w:hAnsiTheme="minorHAnsi" w:cstheme="minorHAnsi"/>
        </w:rPr>
        <w:t>l</w:t>
      </w:r>
      <w:r w:rsidRPr="00251551">
        <w:rPr>
          <w:rFonts w:asciiTheme="minorHAnsi" w:eastAsia="Calibri" w:hAnsiTheme="minorHAnsi" w:cstheme="minorHAnsi"/>
          <w:spacing w:val="1"/>
        </w:rPr>
        <w:t>y</w:t>
      </w:r>
      <w:r w:rsidRPr="00251551">
        <w:rPr>
          <w:rFonts w:asciiTheme="minorHAnsi" w:eastAsia="Calibri" w:hAnsiTheme="minorHAnsi" w:cstheme="minorHAnsi"/>
          <w:spacing w:val="-2"/>
        </w:rPr>
        <w:t>i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 xml:space="preserve">g </w:t>
      </w:r>
      <w:r w:rsidRPr="00251551">
        <w:rPr>
          <w:rFonts w:asciiTheme="minorHAnsi" w:eastAsia="Calibri" w:hAnsiTheme="minorHAnsi" w:cstheme="minorHAnsi"/>
          <w:spacing w:val="-1"/>
        </w:rPr>
        <w:t>f</w:t>
      </w:r>
      <w:r w:rsidRPr="00251551">
        <w:rPr>
          <w:rFonts w:asciiTheme="minorHAnsi" w:eastAsia="Calibri" w:hAnsiTheme="minorHAnsi" w:cstheme="minorHAnsi"/>
        </w:rPr>
        <w:t>or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</w:rPr>
        <w:t>a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d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th</w:t>
      </w:r>
      <w:r w:rsidRPr="00251551">
        <w:rPr>
          <w:rFonts w:asciiTheme="minorHAnsi" w:eastAsia="Calibri" w:hAnsiTheme="minorHAnsi" w:cstheme="minorHAnsi"/>
        </w:rPr>
        <w:t>i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k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</w:rPr>
        <w:t>of 4</w:t>
      </w:r>
      <w:r w:rsidRPr="00251551">
        <w:rPr>
          <w:rFonts w:asciiTheme="minorHAnsi" w:eastAsia="Calibri" w:hAnsiTheme="minorHAnsi" w:cstheme="minorHAnsi"/>
          <w:spacing w:val="-1"/>
        </w:rPr>
        <w:t>-</w:t>
      </w:r>
      <w:r w:rsidRPr="00251551">
        <w:rPr>
          <w:rFonts w:asciiTheme="minorHAnsi" w:eastAsia="Calibri" w:hAnsiTheme="minorHAnsi" w:cstheme="minorHAnsi"/>
        </w:rPr>
        <w:t>6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</w:rPr>
        <w:t>co</w:t>
      </w:r>
      <w:r w:rsidRPr="00251551">
        <w:rPr>
          <w:rFonts w:asciiTheme="minorHAnsi" w:eastAsia="Calibri" w:hAnsiTheme="minorHAnsi" w:cstheme="minorHAnsi"/>
          <w:spacing w:val="1"/>
        </w:rPr>
        <w:t>u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  <w:spacing w:val="1"/>
        </w:rPr>
        <w:t>e</w:t>
      </w:r>
      <w:r w:rsidRPr="00251551">
        <w:rPr>
          <w:rFonts w:asciiTheme="minorHAnsi" w:eastAsia="Calibri" w:hAnsiTheme="minorHAnsi" w:cstheme="minorHAnsi"/>
        </w:rPr>
        <w:t>s</w:t>
      </w:r>
      <w:r w:rsidRPr="00251551">
        <w:rPr>
          <w:rFonts w:asciiTheme="minorHAnsi" w:eastAsia="Calibri" w:hAnsiTheme="minorHAnsi" w:cstheme="minorHAnsi"/>
          <w:spacing w:val="-7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th</w:t>
      </w:r>
      <w:r w:rsidRPr="00251551">
        <w:rPr>
          <w:rFonts w:asciiTheme="minorHAnsi" w:eastAsia="Calibri" w:hAnsiTheme="minorHAnsi" w:cstheme="minorHAnsi"/>
        </w:rPr>
        <w:t>at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d</w:t>
      </w:r>
      <w:r w:rsidRPr="00251551">
        <w:rPr>
          <w:rFonts w:asciiTheme="minorHAnsi" w:eastAsia="Calibri" w:hAnsiTheme="minorHAnsi" w:cstheme="minorHAnsi"/>
          <w:spacing w:val="-1"/>
        </w:rPr>
        <w:t>em</w:t>
      </w:r>
      <w:r w:rsidRPr="00251551">
        <w:rPr>
          <w:rFonts w:asciiTheme="minorHAnsi" w:eastAsia="Calibri" w:hAnsiTheme="minorHAnsi" w:cstheme="minorHAnsi"/>
        </w:rPr>
        <w:t>o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</w:rPr>
        <w:t>tr</w:t>
      </w:r>
      <w:r w:rsidRPr="00251551">
        <w:rPr>
          <w:rFonts w:asciiTheme="minorHAnsi" w:eastAsia="Calibri" w:hAnsiTheme="minorHAnsi" w:cstheme="minorHAnsi"/>
          <w:spacing w:val="1"/>
        </w:rPr>
        <w:t>a</w:t>
      </w:r>
      <w:r w:rsidRPr="00251551">
        <w:rPr>
          <w:rFonts w:asciiTheme="minorHAnsi" w:eastAsia="Calibri" w:hAnsiTheme="minorHAnsi" w:cstheme="minorHAnsi"/>
        </w:rPr>
        <w:t>te</w:t>
      </w:r>
      <w:r w:rsidRPr="00251551">
        <w:rPr>
          <w:rFonts w:asciiTheme="minorHAnsi" w:eastAsia="Calibri" w:hAnsiTheme="minorHAnsi" w:cstheme="minorHAnsi"/>
          <w:spacing w:val="-9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  <w:spacing w:val="1"/>
        </w:rPr>
        <w:t>p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ciali</w:t>
      </w:r>
      <w:r w:rsidRPr="00251551">
        <w:rPr>
          <w:rFonts w:asciiTheme="minorHAnsi" w:eastAsia="Calibri" w:hAnsiTheme="minorHAnsi" w:cstheme="minorHAnsi"/>
          <w:spacing w:val="3"/>
        </w:rPr>
        <w:t>z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d</w:t>
      </w:r>
    </w:p>
    <w:p w14:paraId="43C0E5B4" w14:textId="77777777" w:rsidR="009C1DAB" w:rsidRPr="00251551" w:rsidRDefault="00251551">
      <w:pPr>
        <w:spacing w:line="240" w:lineRule="exact"/>
        <w:ind w:left="911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eastAsia="Segoe MDL2 Assets" w:hAnsiTheme="minorHAnsi" w:cstheme="minorHAnsi"/>
          <w:w w:val="46"/>
          <w:sz w:val="21"/>
          <w:szCs w:val="21"/>
        </w:rPr>
        <w:t xml:space="preserve">        </w:t>
      </w:r>
      <w:r w:rsidRPr="00251551">
        <w:rPr>
          <w:rFonts w:asciiTheme="minorHAnsi" w:eastAsia="Segoe MDL2 Assets" w:hAnsiTheme="minorHAnsi" w:cstheme="minorHAnsi"/>
          <w:spacing w:val="26"/>
          <w:w w:val="46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Ca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251551">
        <w:rPr>
          <w:rFonts w:asciiTheme="minorHAnsi" w:eastAsia="Calibri" w:hAnsiTheme="minorHAnsi" w:cstheme="minorHAnsi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u</w:t>
      </w:r>
      <w:r w:rsidRPr="00251551">
        <w:rPr>
          <w:rFonts w:asciiTheme="minorHAnsi" w:eastAsia="Calibri" w:hAnsiTheme="minorHAnsi" w:cstheme="minorHAnsi"/>
          <w:sz w:val="21"/>
          <w:szCs w:val="21"/>
        </w:rPr>
        <w:t>l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u</w:t>
      </w:r>
      <w:r w:rsidRPr="00251551">
        <w:rPr>
          <w:rFonts w:asciiTheme="minorHAnsi" w:eastAsia="Calibri" w:hAnsiTheme="minorHAnsi" w:cstheme="minorHAnsi"/>
          <w:sz w:val="21"/>
          <w:szCs w:val="21"/>
        </w:rPr>
        <w:t>s</w:t>
      </w:r>
    </w:p>
    <w:p w14:paraId="5A3904C1" w14:textId="77777777" w:rsidR="009C1DAB" w:rsidRPr="00251551" w:rsidRDefault="00251551">
      <w:pPr>
        <w:spacing w:line="240" w:lineRule="exact"/>
        <w:ind w:left="911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eastAsia="Segoe MDL2 Assets" w:hAnsiTheme="minorHAnsi" w:cstheme="minorHAnsi"/>
          <w:w w:val="46"/>
          <w:sz w:val="21"/>
          <w:szCs w:val="21"/>
        </w:rPr>
        <w:t xml:space="preserve">        </w:t>
      </w:r>
      <w:r w:rsidRPr="00251551">
        <w:rPr>
          <w:rFonts w:asciiTheme="minorHAnsi" w:eastAsia="Segoe MDL2 Assets" w:hAnsiTheme="minorHAnsi" w:cstheme="minorHAnsi"/>
          <w:spacing w:val="26"/>
          <w:w w:val="46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P</w:t>
      </w:r>
      <w:r w:rsidRPr="00251551">
        <w:rPr>
          <w:rFonts w:asciiTheme="minorHAnsi" w:eastAsia="Calibri" w:hAnsiTheme="minorHAnsi" w:cstheme="minorHAnsi"/>
          <w:sz w:val="21"/>
          <w:szCs w:val="21"/>
        </w:rPr>
        <w:t>hy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s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z w:val="21"/>
          <w:szCs w:val="21"/>
        </w:rPr>
        <w:t>s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</w:p>
    <w:p w14:paraId="58783C33" w14:textId="77777777" w:rsidR="009C1DAB" w:rsidRPr="00251551" w:rsidRDefault="00251551">
      <w:pPr>
        <w:spacing w:line="240" w:lineRule="exact"/>
        <w:ind w:left="911" w:right="-54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eastAsia="Segoe MDL2 Assets" w:hAnsiTheme="minorHAnsi" w:cstheme="minorHAnsi"/>
          <w:w w:val="46"/>
          <w:sz w:val="21"/>
          <w:szCs w:val="21"/>
        </w:rPr>
        <w:t xml:space="preserve">        </w:t>
      </w:r>
      <w:r w:rsidRPr="00251551">
        <w:rPr>
          <w:rFonts w:asciiTheme="minorHAnsi" w:eastAsia="Segoe MDL2 Assets" w:hAnsiTheme="minorHAnsi" w:cstheme="minorHAnsi"/>
          <w:spacing w:val="26"/>
          <w:w w:val="46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So</w:t>
      </w:r>
      <w:r w:rsidRPr="00251551">
        <w:rPr>
          <w:rFonts w:asciiTheme="minorHAnsi" w:eastAsia="Calibri" w:hAnsiTheme="minorHAnsi" w:cstheme="minorHAnsi"/>
          <w:sz w:val="21"/>
          <w:szCs w:val="21"/>
        </w:rPr>
        <w:t>p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homo</w:t>
      </w:r>
      <w:r w:rsidRPr="00251551">
        <w:rPr>
          <w:rFonts w:asciiTheme="minorHAnsi" w:eastAsia="Calibri" w:hAnsiTheme="minorHAnsi" w:cstheme="minorHAnsi"/>
          <w:sz w:val="21"/>
          <w:szCs w:val="21"/>
        </w:rPr>
        <w:t>re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De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s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sz w:val="21"/>
          <w:szCs w:val="21"/>
        </w:rPr>
        <w:t>n</w:t>
      </w:r>
    </w:p>
    <w:p w14:paraId="17AA536F" w14:textId="77777777" w:rsidR="009C1DAB" w:rsidRPr="00251551" w:rsidRDefault="009C1DAB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7C4F9A2B" w14:textId="77777777" w:rsidR="009C1DAB" w:rsidRPr="00251551" w:rsidRDefault="00251551">
      <w:pPr>
        <w:spacing w:line="240" w:lineRule="exact"/>
        <w:ind w:left="100"/>
        <w:rPr>
          <w:rFonts w:asciiTheme="minorHAnsi" w:eastAsia="Calibri" w:hAnsiTheme="minorHAnsi" w:cstheme="minorHAnsi"/>
          <w:sz w:val="24"/>
          <w:szCs w:val="24"/>
        </w:rPr>
      </w:pPr>
      <w:r w:rsidRPr="00251551">
        <w:rPr>
          <w:rFonts w:asciiTheme="minorHAnsi" w:eastAsia="Calibri" w:hAnsiTheme="minorHAnsi" w:cstheme="minorHAnsi"/>
          <w:b/>
          <w:spacing w:val="-1"/>
          <w:position w:val="-3"/>
          <w:sz w:val="24"/>
          <w:szCs w:val="24"/>
        </w:rPr>
        <w:t>R</w:t>
      </w:r>
      <w:r w:rsidRPr="00251551">
        <w:rPr>
          <w:rFonts w:asciiTheme="minorHAnsi" w:eastAsia="Calibri" w:hAnsiTheme="minorHAnsi" w:cstheme="minorHAnsi"/>
          <w:b/>
          <w:position w:val="-3"/>
          <w:sz w:val="24"/>
          <w:szCs w:val="24"/>
        </w:rPr>
        <w:t>ELEV</w:t>
      </w:r>
      <w:r w:rsidRPr="00251551">
        <w:rPr>
          <w:rFonts w:asciiTheme="minorHAnsi" w:eastAsia="Calibri" w:hAnsiTheme="minorHAnsi" w:cstheme="minorHAnsi"/>
          <w:b/>
          <w:spacing w:val="1"/>
          <w:position w:val="-3"/>
          <w:sz w:val="24"/>
          <w:szCs w:val="24"/>
        </w:rPr>
        <w:t>A</w:t>
      </w:r>
      <w:r w:rsidRPr="00251551">
        <w:rPr>
          <w:rFonts w:asciiTheme="minorHAnsi" w:eastAsia="Calibri" w:hAnsiTheme="minorHAnsi" w:cstheme="minorHAnsi"/>
          <w:b/>
          <w:position w:val="-3"/>
          <w:sz w:val="24"/>
          <w:szCs w:val="24"/>
        </w:rPr>
        <w:t>NT</w:t>
      </w:r>
      <w:r w:rsidRPr="00251551">
        <w:rPr>
          <w:rFonts w:asciiTheme="minorHAnsi" w:eastAsia="Calibri" w:hAnsiTheme="minorHAnsi" w:cstheme="minorHAnsi"/>
          <w:b/>
          <w:spacing w:val="2"/>
          <w:position w:val="-3"/>
          <w:sz w:val="24"/>
          <w:szCs w:val="24"/>
        </w:rPr>
        <w:t xml:space="preserve"> </w:t>
      </w:r>
      <w:r w:rsidRPr="00251551">
        <w:rPr>
          <w:rFonts w:asciiTheme="minorHAnsi" w:eastAsia="Calibri" w:hAnsiTheme="minorHAnsi" w:cstheme="minorHAnsi"/>
          <w:b/>
          <w:position w:val="-3"/>
          <w:sz w:val="24"/>
          <w:szCs w:val="24"/>
        </w:rPr>
        <w:t>EXPERI</w:t>
      </w:r>
      <w:r w:rsidRPr="00251551">
        <w:rPr>
          <w:rFonts w:asciiTheme="minorHAnsi" w:eastAsia="Calibri" w:hAnsiTheme="minorHAnsi" w:cstheme="minorHAnsi"/>
          <w:b/>
          <w:spacing w:val="-1"/>
          <w:position w:val="-3"/>
          <w:sz w:val="24"/>
          <w:szCs w:val="24"/>
        </w:rPr>
        <w:t>E</w:t>
      </w:r>
      <w:r w:rsidRPr="00251551">
        <w:rPr>
          <w:rFonts w:asciiTheme="minorHAnsi" w:eastAsia="Calibri" w:hAnsiTheme="minorHAnsi" w:cstheme="minorHAnsi"/>
          <w:b/>
          <w:position w:val="-3"/>
          <w:sz w:val="24"/>
          <w:szCs w:val="24"/>
        </w:rPr>
        <w:t>NC</w:t>
      </w:r>
      <w:r w:rsidRPr="00251551">
        <w:rPr>
          <w:rFonts w:asciiTheme="minorHAnsi" w:eastAsia="Calibri" w:hAnsiTheme="minorHAnsi" w:cstheme="minorHAnsi"/>
          <w:b/>
          <w:spacing w:val="1"/>
          <w:position w:val="-3"/>
          <w:sz w:val="24"/>
          <w:szCs w:val="24"/>
        </w:rPr>
        <w:t>E</w:t>
      </w:r>
      <w:r w:rsidRPr="00251551">
        <w:rPr>
          <w:rFonts w:asciiTheme="minorHAnsi" w:eastAsia="Calibri" w:hAnsiTheme="minorHAnsi" w:cstheme="minorHAnsi"/>
          <w:b/>
          <w:position w:val="-3"/>
          <w:sz w:val="24"/>
          <w:szCs w:val="24"/>
        </w:rPr>
        <w:t>:</w:t>
      </w:r>
    </w:p>
    <w:p w14:paraId="14DA6374" w14:textId="77777777" w:rsidR="009C1DAB" w:rsidRPr="00251551" w:rsidRDefault="00251551">
      <w:pPr>
        <w:spacing w:line="240" w:lineRule="exact"/>
        <w:ind w:right="-54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hAnsiTheme="minorHAnsi" w:cstheme="minorHAnsi"/>
        </w:rPr>
        <w:br w:type="column"/>
      </w:r>
      <w:r w:rsidRPr="00251551">
        <w:rPr>
          <w:rFonts w:asciiTheme="minorHAnsi" w:eastAsia="Segoe MDL2 Assets" w:hAnsiTheme="minorHAnsi" w:cstheme="minorHAnsi"/>
          <w:w w:val="46"/>
          <w:sz w:val="21"/>
          <w:szCs w:val="21"/>
        </w:rPr>
        <w:t xml:space="preserve">        </w:t>
      </w:r>
      <w:r w:rsidRPr="00251551">
        <w:rPr>
          <w:rFonts w:asciiTheme="minorHAnsi" w:eastAsia="Segoe MDL2 Assets" w:hAnsiTheme="minorHAnsi" w:cstheme="minorHAnsi"/>
          <w:spacing w:val="25"/>
          <w:w w:val="46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M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at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z w:val="21"/>
          <w:szCs w:val="21"/>
        </w:rPr>
        <w:t>ls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and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M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h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>ds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o</w:t>
      </w:r>
      <w:r w:rsidRPr="00251551">
        <w:rPr>
          <w:rFonts w:asciiTheme="minorHAnsi" w:eastAsia="Calibri" w:hAnsiTheme="minorHAnsi" w:cstheme="minorHAnsi"/>
          <w:sz w:val="21"/>
          <w:szCs w:val="21"/>
        </w:rPr>
        <w:t>f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M</w:t>
      </w:r>
      <w:r w:rsidRPr="00251551">
        <w:rPr>
          <w:rFonts w:asciiTheme="minorHAnsi" w:eastAsia="Calibri" w:hAnsiTheme="minorHAnsi" w:cstheme="minorHAnsi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ufa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ct</w:t>
      </w:r>
      <w:r w:rsidRPr="00251551">
        <w:rPr>
          <w:rFonts w:asciiTheme="minorHAnsi" w:eastAsia="Calibri" w:hAnsiTheme="minorHAnsi" w:cstheme="minorHAnsi"/>
          <w:sz w:val="21"/>
          <w:szCs w:val="21"/>
        </w:rPr>
        <w:t>uri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g</w:t>
      </w:r>
    </w:p>
    <w:p w14:paraId="19260820" w14:textId="77777777" w:rsidR="009C1DAB" w:rsidRPr="00251551" w:rsidRDefault="00251551">
      <w:pPr>
        <w:spacing w:line="240" w:lineRule="exact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eastAsia="Segoe MDL2 Assets" w:hAnsiTheme="minorHAnsi" w:cstheme="minorHAnsi"/>
          <w:w w:val="46"/>
          <w:sz w:val="21"/>
          <w:szCs w:val="21"/>
        </w:rPr>
        <w:t xml:space="preserve">        </w:t>
      </w:r>
      <w:r w:rsidRPr="00251551">
        <w:rPr>
          <w:rFonts w:asciiTheme="minorHAnsi" w:eastAsia="Segoe MDL2 Assets" w:hAnsiTheme="minorHAnsi" w:cstheme="minorHAnsi"/>
          <w:spacing w:val="25"/>
          <w:w w:val="46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En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ri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Th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mo</w:t>
      </w:r>
      <w:r w:rsidRPr="00251551">
        <w:rPr>
          <w:rFonts w:asciiTheme="minorHAnsi" w:eastAsia="Calibri" w:hAnsiTheme="minorHAnsi" w:cstheme="minorHAnsi"/>
          <w:sz w:val="21"/>
          <w:szCs w:val="21"/>
        </w:rPr>
        <w:t>dy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m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z w:val="21"/>
          <w:szCs w:val="21"/>
        </w:rPr>
        <w:t>s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</w:p>
    <w:p w14:paraId="631262D4" w14:textId="77777777" w:rsidR="009C1DAB" w:rsidRPr="00251551" w:rsidRDefault="00251551">
      <w:pPr>
        <w:spacing w:line="240" w:lineRule="exact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eastAsia="Segoe MDL2 Assets" w:hAnsiTheme="minorHAnsi" w:cstheme="minorHAnsi"/>
          <w:w w:val="46"/>
          <w:sz w:val="21"/>
          <w:szCs w:val="21"/>
        </w:rPr>
        <w:t xml:space="preserve">        </w:t>
      </w:r>
      <w:r w:rsidRPr="00251551">
        <w:rPr>
          <w:rFonts w:asciiTheme="minorHAnsi" w:eastAsia="Segoe MDL2 Assets" w:hAnsiTheme="minorHAnsi" w:cstheme="minorHAnsi"/>
          <w:spacing w:val="25"/>
          <w:w w:val="46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D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z w:val="21"/>
          <w:szCs w:val="21"/>
        </w:rPr>
        <w:t>f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f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ren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z w:val="21"/>
          <w:szCs w:val="21"/>
        </w:rPr>
        <w:t>l E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q</w:t>
      </w:r>
      <w:r w:rsidRPr="00251551">
        <w:rPr>
          <w:rFonts w:asciiTheme="minorHAnsi" w:eastAsia="Calibri" w:hAnsiTheme="minorHAnsi" w:cstheme="minorHAnsi"/>
          <w:sz w:val="21"/>
          <w:szCs w:val="21"/>
        </w:rPr>
        <w:t>u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at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>ns</w:t>
      </w:r>
    </w:p>
    <w:p w14:paraId="5366497D" w14:textId="77777777" w:rsidR="009C1DAB" w:rsidRPr="00251551" w:rsidRDefault="00251551">
      <w:pPr>
        <w:spacing w:line="180" w:lineRule="exact"/>
        <w:rPr>
          <w:rFonts w:asciiTheme="minorHAnsi" w:eastAsia="Calibri" w:hAnsiTheme="minorHAnsi" w:cstheme="minorHAnsi"/>
        </w:rPr>
      </w:pPr>
      <w:r w:rsidRPr="00251551">
        <w:rPr>
          <w:rFonts w:asciiTheme="minorHAnsi" w:hAnsiTheme="minorHAnsi" w:cstheme="minorHAnsi"/>
        </w:rPr>
        <w:br w:type="column"/>
      </w:r>
      <w:r w:rsidRPr="00251551">
        <w:rPr>
          <w:rFonts w:asciiTheme="minorHAnsi" w:eastAsia="Calibri" w:hAnsiTheme="minorHAnsi" w:cstheme="minorHAnsi"/>
          <w:spacing w:val="-1"/>
          <w:position w:val="1"/>
        </w:rPr>
        <w:t>e</w:t>
      </w:r>
      <w:r w:rsidRPr="00251551">
        <w:rPr>
          <w:rFonts w:asciiTheme="minorHAnsi" w:eastAsia="Calibri" w:hAnsiTheme="minorHAnsi" w:cstheme="minorHAnsi"/>
          <w:spacing w:val="1"/>
          <w:position w:val="1"/>
        </w:rPr>
        <w:t>du</w:t>
      </w:r>
      <w:r w:rsidRPr="00251551">
        <w:rPr>
          <w:rFonts w:asciiTheme="minorHAnsi" w:eastAsia="Calibri" w:hAnsiTheme="minorHAnsi" w:cstheme="minorHAnsi"/>
          <w:position w:val="1"/>
        </w:rPr>
        <w:t>ca</w:t>
      </w:r>
      <w:r w:rsidRPr="00251551">
        <w:rPr>
          <w:rFonts w:asciiTheme="minorHAnsi" w:eastAsia="Calibri" w:hAnsiTheme="minorHAnsi" w:cstheme="minorHAnsi"/>
          <w:spacing w:val="1"/>
          <w:position w:val="1"/>
        </w:rPr>
        <w:t>t</w:t>
      </w:r>
      <w:r w:rsidRPr="00251551">
        <w:rPr>
          <w:rFonts w:asciiTheme="minorHAnsi" w:eastAsia="Calibri" w:hAnsiTheme="minorHAnsi" w:cstheme="minorHAnsi"/>
          <w:position w:val="1"/>
        </w:rPr>
        <w:t>ion</w:t>
      </w:r>
      <w:r w:rsidRPr="00251551">
        <w:rPr>
          <w:rFonts w:asciiTheme="minorHAnsi" w:eastAsia="Calibri" w:hAnsiTheme="minorHAnsi" w:cstheme="minorHAnsi"/>
          <w:spacing w:val="-7"/>
          <w:position w:val="1"/>
        </w:rPr>
        <w:t xml:space="preserve"> </w:t>
      </w:r>
      <w:r w:rsidRPr="00251551">
        <w:rPr>
          <w:rFonts w:asciiTheme="minorHAnsi" w:eastAsia="Calibri" w:hAnsiTheme="minorHAnsi" w:cstheme="minorHAnsi"/>
          <w:position w:val="1"/>
        </w:rPr>
        <w:t>in</w:t>
      </w:r>
      <w:r w:rsidRPr="00251551">
        <w:rPr>
          <w:rFonts w:asciiTheme="minorHAnsi" w:eastAsia="Calibri" w:hAnsiTheme="minorHAnsi" w:cstheme="minorHAnsi"/>
          <w:spacing w:val="-1"/>
          <w:position w:val="1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  <w:position w:val="1"/>
        </w:rPr>
        <w:t>th</w:t>
      </w:r>
      <w:r w:rsidRPr="00251551">
        <w:rPr>
          <w:rFonts w:asciiTheme="minorHAnsi" w:eastAsia="Calibri" w:hAnsiTheme="minorHAnsi" w:cstheme="minorHAnsi"/>
          <w:position w:val="1"/>
        </w:rPr>
        <w:t>e</w:t>
      </w:r>
      <w:r w:rsidRPr="00251551">
        <w:rPr>
          <w:rFonts w:asciiTheme="minorHAnsi" w:eastAsia="Calibri" w:hAnsiTheme="minorHAnsi" w:cstheme="minorHAnsi"/>
          <w:spacing w:val="-4"/>
          <w:position w:val="1"/>
        </w:rPr>
        <w:t xml:space="preserve"> </w:t>
      </w:r>
      <w:r w:rsidRPr="00251551">
        <w:rPr>
          <w:rFonts w:asciiTheme="minorHAnsi" w:eastAsia="Calibri" w:hAnsiTheme="minorHAnsi" w:cstheme="minorHAnsi"/>
          <w:position w:val="1"/>
        </w:rPr>
        <w:t>fi</w:t>
      </w:r>
      <w:r w:rsidRPr="00251551">
        <w:rPr>
          <w:rFonts w:asciiTheme="minorHAnsi" w:eastAsia="Calibri" w:hAnsiTheme="minorHAnsi" w:cstheme="minorHAnsi"/>
          <w:spacing w:val="-1"/>
          <w:position w:val="1"/>
        </w:rPr>
        <w:t>e</w:t>
      </w:r>
      <w:r w:rsidRPr="00251551">
        <w:rPr>
          <w:rFonts w:asciiTheme="minorHAnsi" w:eastAsia="Calibri" w:hAnsiTheme="minorHAnsi" w:cstheme="minorHAnsi"/>
          <w:position w:val="1"/>
        </w:rPr>
        <w:t>l</w:t>
      </w:r>
      <w:r w:rsidRPr="00251551">
        <w:rPr>
          <w:rFonts w:asciiTheme="minorHAnsi" w:eastAsia="Calibri" w:hAnsiTheme="minorHAnsi" w:cstheme="minorHAnsi"/>
          <w:spacing w:val="1"/>
          <w:position w:val="1"/>
        </w:rPr>
        <w:t>d</w:t>
      </w:r>
      <w:r w:rsidRPr="00251551">
        <w:rPr>
          <w:rFonts w:asciiTheme="minorHAnsi" w:eastAsia="Calibri" w:hAnsiTheme="minorHAnsi" w:cstheme="minorHAnsi"/>
          <w:position w:val="1"/>
        </w:rPr>
        <w:t>.</w:t>
      </w:r>
      <w:r w:rsidRPr="00251551">
        <w:rPr>
          <w:rFonts w:asciiTheme="minorHAnsi" w:eastAsia="Calibri" w:hAnsiTheme="minorHAnsi" w:cstheme="minorHAnsi"/>
          <w:spacing w:val="41"/>
          <w:position w:val="1"/>
        </w:rPr>
        <w:t xml:space="preserve"> </w:t>
      </w:r>
      <w:r w:rsidRPr="00251551">
        <w:rPr>
          <w:rFonts w:asciiTheme="minorHAnsi" w:eastAsia="Calibri" w:hAnsiTheme="minorHAnsi" w:cstheme="minorHAnsi"/>
          <w:position w:val="1"/>
        </w:rPr>
        <w:t>R</w:t>
      </w:r>
      <w:r w:rsidRPr="00251551">
        <w:rPr>
          <w:rFonts w:asciiTheme="minorHAnsi" w:eastAsia="Calibri" w:hAnsiTheme="minorHAnsi" w:cstheme="minorHAnsi"/>
          <w:spacing w:val="2"/>
          <w:position w:val="1"/>
        </w:rPr>
        <w:t>e</w:t>
      </w:r>
      <w:r w:rsidRPr="00251551">
        <w:rPr>
          <w:rFonts w:asciiTheme="minorHAnsi" w:eastAsia="Calibri" w:hAnsiTheme="minorHAnsi" w:cstheme="minorHAnsi"/>
          <w:spacing w:val="-1"/>
          <w:position w:val="1"/>
        </w:rPr>
        <w:t>m</w:t>
      </w:r>
      <w:r w:rsidRPr="00251551">
        <w:rPr>
          <w:rFonts w:asciiTheme="minorHAnsi" w:eastAsia="Calibri" w:hAnsiTheme="minorHAnsi" w:cstheme="minorHAnsi"/>
          <w:spacing w:val="1"/>
          <w:position w:val="1"/>
        </w:rPr>
        <w:t>e</w:t>
      </w:r>
      <w:r w:rsidRPr="00251551">
        <w:rPr>
          <w:rFonts w:asciiTheme="minorHAnsi" w:eastAsia="Calibri" w:hAnsiTheme="minorHAnsi" w:cstheme="minorHAnsi"/>
          <w:spacing w:val="-1"/>
          <w:position w:val="1"/>
        </w:rPr>
        <w:t>m</w:t>
      </w:r>
      <w:r w:rsidRPr="00251551">
        <w:rPr>
          <w:rFonts w:asciiTheme="minorHAnsi" w:eastAsia="Calibri" w:hAnsiTheme="minorHAnsi" w:cstheme="minorHAnsi"/>
          <w:spacing w:val="1"/>
          <w:position w:val="1"/>
        </w:rPr>
        <w:t>b</w:t>
      </w:r>
      <w:r w:rsidRPr="00251551">
        <w:rPr>
          <w:rFonts w:asciiTheme="minorHAnsi" w:eastAsia="Calibri" w:hAnsiTheme="minorHAnsi" w:cstheme="minorHAnsi"/>
          <w:spacing w:val="-1"/>
          <w:position w:val="1"/>
        </w:rPr>
        <w:t>e</w:t>
      </w:r>
      <w:r w:rsidRPr="00251551">
        <w:rPr>
          <w:rFonts w:asciiTheme="minorHAnsi" w:eastAsia="Calibri" w:hAnsiTheme="minorHAnsi" w:cstheme="minorHAnsi"/>
          <w:position w:val="1"/>
        </w:rPr>
        <w:t>r</w:t>
      </w:r>
      <w:r w:rsidRPr="00251551">
        <w:rPr>
          <w:rFonts w:asciiTheme="minorHAnsi" w:eastAsia="Calibri" w:hAnsiTheme="minorHAnsi" w:cstheme="minorHAnsi"/>
          <w:spacing w:val="-9"/>
          <w:position w:val="1"/>
        </w:rPr>
        <w:t xml:space="preserve"> </w:t>
      </w:r>
      <w:r w:rsidRPr="00251551">
        <w:rPr>
          <w:rFonts w:asciiTheme="minorHAnsi" w:eastAsia="Calibri" w:hAnsiTheme="minorHAnsi" w:cstheme="minorHAnsi"/>
          <w:position w:val="1"/>
        </w:rPr>
        <w:t>to</w:t>
      </w:r>
      <w:r w:rsidRPr="00251551">
        <w:rPr>
          <w:rFonts w:asciiTheme="minorHAnsi" w:eastAsia="Calibri" w:hAnsiTheme="minorHAnsi" w:cstheme="minorHAnsi"/>
          <w:spacing w:val="-1"/>
          <w:position w:val="1"/>
        </w:rPr>
        <w:t xml:space="preserve"> </w:t>
      </w:r>
      <w:r w:rsidRPr="00251551">
        <w:rPr>
          <w:rFonts w:asciiTheme="minorHAnsi" w:eastAsia="Calibri" w:hAnsiTheme="minorHAnsi" w:cstheme="minorHAnsi"/>
          <w:position w:val="1"/>
        </w:rPr>
        <w:t>li</w:t>
      </w:r>
      <w:r w:rsidRPr="00251551">
        <w:rPr>
          <w:rFonts w:asciiTheme="minorHAnsi" w:eastAsia="Calibri" w:hAnsiTheme="minorHAnsi" w:cstheme="minorHAnsi"/>
          <w:spacing w:val="-1"/>
          <w:position w:val="1"/>
        </w:rPr>
        <w:t>s</w:t>
      </w:r>
      <w:r w:rsidRPr="00251551">
        <w:rPr>
          <w:rFonts w:asciiTheme="minorHAnsi" w:eastAsia="Calibri" w:hAnsiTheme="minorHAnsi" w:cstheme="minorHAnsi"/>
          <w:position w:val="1"/>
        </w:rPr>
        <w:t>t</w:t>
      </w:r>
      <w:r w:rsidRPr="00251551">
        <w:rPr>
          <w:rFonts w:asciiTheme="minorHAnsi" w:eastAsia="Calibri" w:hAnsiTheme="minorHAnsi" w:cstheme="minorHAnsi"/>
          <w:spacing w:val="-1"/>
          <w:position w:val="1"/>
        </w:rPr>
        <w:t xml:space="preserve"> </w:t>
      </w:r>
      <w:r w:rsidRPr="00251551">
        <w:rPr>
          <w:rFonts w:asciiTheme="minorHAnsi" w:eastAsia="Calibri" w:hAnsiTheme="minorHAnsi" w:cstheme="minorHAnsi"/>
          <w:position w:val="1"/>
        </w:rPr>
        <w:t>t</w:t>
      </w:r>
      <w:r w:rsidRPr="00251551">
        <w:rPr>
          <w:rFonts w:asciiTheme="minorHAnsi" w:eastAsia="Calibri" w:hAnsiTheme="minorHAnsi" w:cstheme="minorHAnsi"/>
          <w:spacing w:val="1"/>
          <w:position w:val="1"/>
        </w:rPr>
        <w:t>h</w:t>
      </w:r>
      <w:r w:rsidRPr="00251551">
        <w:rPr>
          <w:rFonts w:asciiTheme="minorHAnsi" w:eastAsia="Calibri" w:hAnsiTheme="minorHAnsi" w:cstheme="minorHAnsi"/>
          <w:position w:val="1"/>
        </w:rPr>
        <w:t>e</w:t>
      </w:r>
      <w:r w:rsidRPr="00251551">
        <w:rPr>
          <w:rFonts w:asciiTheme="minorHAnsi" w:eastAsia="Calibri" w:hAnsiTheme="minorHAnsi" w:cstheme="minorHAnsi"/>
          <w:spacing w:val="-4"/>
          <w:position w:val="1"/>
        </w:rPr>
        <w:t xml:space="preserve"> </w:t>
      </w:r>
      <w:r w:rsidRPr="00251551">
        <w:rPr>
          <w:rFonts w:asciiTheme="minorHAnsi" w:eastAsia="Calibri" w:hAnsiTheme="minorHAnsi" w:cstheme="minorHAnsi"/>
          <w:position w:val="1"/>
        </w:rPr>
        <w:t>fu</w:t>
      </w:r>
      <w:r w:rsidRPr="00251551">
        <w:rPr>
          <w:rFonts w:asciiTheme="minorHAnsi" w:eastAsia="Calibri" w:hAnsiTheme="minorHAnsi" w:cstheme="minorHAnsi"/>
          <w:spacing w:val="2"/>
          <w:position w:val="1"/>
        </w:rPr>
        <w:t>l</w:t>
      </w:r>
      <w:r w:rsidRPr="00251551">
        <w:rPr>
          <w:rFonts w:asciiTheme="minorHAnsi" w:eastAsia="Calibri" w:hAnsiTheme="minorHAnsi" w:cstheme="minorHAnsi"/>
          <w:position w:val="1"/>
        </w:rPr>
        <w:t>l</w:t>
      </w:r>
      <w:r w:rsidRPr="00251551">
        <w:rPr>
          <w:rFonts w:asciiTheme="minorHAnsi" w:eastAsia="Calibri" w:hAnsiTheme="minorHAnsi" w:cstheme="minorHAnsi"/>
          <w:spacing w:val="-3"/>
          <w:position w:val="1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  <w:position w:val="1"/>
        </w:rPr>
        <w:t>t</w:t>
      </w:r>
      <w:r w:rsidRPr="00251551">
        <w:rPr>
          <w:rFonts w:asciiTheme="minorHAnsi" w:eastAsia="Calibri" w:hAnsiTheme="minorHAnsi" w:cstheme="minorHAnsi"/>
          <w:position w:val="1"/>
        </w:rPr>
        <w:t>itle</w:t>
      </w:r>
      <w:r w:rsidRPr="00251551">
        <w:rPr>
          <w:rFonts w:asciiTheme="minorHAnsi" w:eastAsia="Calibri" w:hAnsiTheme="minorHAnsi" w:cstheme="minorHAnsi"/>
          <w:spacing w:val="-4"/>
          <w:position w:val="1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  <w:position w:val="1"/>
        </w:rPr>
        <w:t>o</w:t>
      </w:r>
      <w:r w:rsidRPr="00251551">
        <w:rPr>
          <w:rFonts w:asciiTheme="minorHAnsi" w:eastAsia="Calibri" w:hAnsiTheme="minorHAnsi" w:cstheme="minorHAnsi"/>
          <w:position w:val="1"/>
        </w:rPr>
        <w:t>f</w:t>
      </w:r>
      <w:r w:rsidRPr="00251551">
        <w:rPr>
          <w:rFonts w:asciiTheme="minorHAnsi" w:eastAsia="Calibri" w:hAnsiTheme="minorHAnsi" w:cstheme="minorHAnsi"/>
          <w:spacing w:val="-3"/>
          <w:position w:val="1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  <w:position w:val="1"/>
        </w:rPr>
        <w:t>th</w:t>
      </w:r>
      <w:r w:rsidRPr="00251551">
        <w:rPr>
          <w:rFonts w:asciiTheme="minorHAnsi" w:eastAsia="Calibri" w:hAnsiTheme="minorHAnsi" w:cstheme="minorHAnsi"/>
          <w:position w:val="1"/>
        </w:rPr>
        <w:t>e</w:t>
      </w:r>
    </w:p>
    <w:p w14:paraId="161E1E86" w14:textId="77777777" w:rsidR="009C1DAB" w:rsidRPr="00251551" w:rsidRDefault="00251551">
      <w:pPr>
        <w:rPr>
          <w:rFonts w:asciiTheme="minorHAnsi" w:eastAsia="Calibri" w:hAnsiTheme="minorHAnsi" w:cstheme="minorHAnsi"/>
        </w:rPr>
      </w:pPr>
      <w:r w:rsidRPr="00251551">
        <w:rPr>
          <w:rFonts w:asciiTheme="minorHAnsi" w:eastAsia="Calibri" w:hAnsiTheme="minorHAnsi" w:cstheme="minorHAnsi"/>
        </w:rPr>
        <w:t>cla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</w:rPr>
        <w:t>s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</w:rPr>
        <w:t>–</w:t>
      </w:r>
      <w:r w:rsidRPr="00251551">
        <w:rPr>
          <w:rFonts w:asciiTheme="minorHAnsi" w:eastAsia="Calibri" w:hAnsiTheme="minorHAnsi" w:cstheme="minorHAnsi"/>
          <w:spacing w:val="-1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ot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</w:rPr>
        <w:t>t</w:t>
      </w:r>
      <w:r w:rsidRPr="00251551">
        <w:rPr>
          <w:rFonts w:asciiTheme="minorHAnsi" w:eastAsia="Calibri" w:hAnsiTheme="minorHAnsi" w:cstheme="minorHAnsi"/>
          <w:spacing w:val="1"/>
        </w:rPr>
        <w:t>h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</w:rPr>
        <w:t>c</w:t>
      </w:r>
      <w:r w:rsidRPr="00251551">
        <w:rPr>
          <w:rFonts w:asciiTheme="minorHAnsi" w:eastAsia="Calibri" w:hAnsiTheme="minorHAnsi" w:cstheme="minorHAnsi"/>
          <w:spacing w:val="1"/>
        </w:rPr>
        <w:t>ou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6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nu</w:t>
      </w:r>
      <w:r w:rsidRPr="00251551">
        <w:rPr>
          <w:rFonts w:asciiTheme="minorHAnsi" w:eastAsia="Calibri" w:hAnsiTheme="minorHAnsi" w:cstheme="minorHAnsi"/>
          <w:spacing w:val="-1"/>
        </w:rPr>
        <w:t>m</w:t>
      </w:r>
      <w:r w:rsidRPr="00251551">
        <w:rPr>
          <w:rFonts w:asciiTheme="minorHAnsi" w:eastAsia="Calibri" w:hAnsiTheme="minorHAnsi" w:cstheme="minorHAnsi"/>
          <w:spacing w:val="1"/>
        </w:rPr>
        <w:t>be</w:t>
      </w:r>
      <w:r w:rsidRPr="00251551">
        <w:rPr>
          <w:rFonts w:asciiTheme="minorHAnsi" w:eastAsia="Calibri" w:hAnsiTheme="minorHAnsi" w:cstheme="minorHAnsi"/>
          <w:spacing w:val="2"/>
        </w:rPr>
        <w:t>r</w:t>
      </w:r>
      <w:r w:rsidRPr="00251551">
        <w:rPr>
          <w:rFonts w:asciiTheme="minorHAnsi" w:eastAsia="Calibri" w:hAnsiTheme="minorHAnsi" w:cstheme="minorHAnsi"/>
        </w:rPr>
        <w:t>.</w:t>
      </w:r>
    </w:p>
    <w:p w14:paraId="1C85B38E" w14:textId="77777777" w:rsidR="009C1DAB" w:rsidRPr="00251551" w:rsidRDefault="009C1DAB">
      <w:pPr>
        <w:spacing w:before="3" w:line="240" w:lineRule="exact"/>
        <w:rPr>
          <w:rFonts w:asciiTheme="minorHAnsi" w:hAnsiTheme="minorHAnsi" w:cstheme="minorHAnsi"/>
          <w:sz w:val="24"/>
          <w:szCs w:val="24"/>
        </w:rPr>
      </w:pPr>
    </w:p>
    <w:p w14:paraId="5045FCE4" w14:textId="77777777" w:rsidR="009C1DAB" w:rsidRPr="00251551" w:rsidRDefault="00251551">
      <w:pPr>
        <w:ind w:right="267"/>
        <w:rPr>
          <w:rFonts w:asciiTheme="minorHAnsi" w:eastAsia="Calibri" w:hAnsiTheme="minorHAnsi" w:cstheme="minorHAnsi"/>
        </w:rPr>
        <w:sectPr w:rsidR="009C1DAB" w:rsidRPr="00251551">
          <w:type w:val="continuous"/>
          <w:pgSz w:w="15840" w:h="12240" w:orient="landscape"/>
          <w:pgMar w:top="400" w:right="360" w:bottom="280" w:left="620" w:header="720" w:footer="720" w:gutter="0"/>
          <w:cols w:num="3" w:space="720" w:equalWidth="0">
            <w:col w:w="2890" w:space="1982"/>
            <w:col w:w="3889" w:space="897"/>
            <w:col w:w="5202"/>
          </w:cols>
        </w:sectPr>
      </w:pPr>
      <w:r w:rsidRPr="00251551">
        <w:rPr>
          <w:rFonts w:asciiTheme="minorHAnsi" w:eastAsia="Calibri" w:hAnsiTheme="minorHAnsi" w:cstheme="minorHAnsi"/>
          <w:b/>
        </w:rPr>
        <w:t>Re</w:t>
      </w:r>
      <w:r w:rsidRPr="00251551">
        <w:rPr>
          <w:rFonts w:asciiTheme="minorHAnsi" w:eastAsia="Calibri" w:hAnsiTheme="minorHAnsi" w:cstheme="minorHAnsi"/>
          <w:b/>
          <w:spacing w:val="-1"/>
        </w:rPr>
        <w:t>l</w:t>
      </w:r>
      <w:r w:rsidRPr="00251551">
        <w:rPr>
          <w:rFonts w:asciiTheme="minorHAnsi" w:eastAsia="Calibri" w:hAnsiTheme="minorHAnsi" w:cstheme="minorHAnsi"/>
          <w:b/>
        </w:rPr>
        <w:t>e</w:t>
      </w:r>
      <w:r w:rsidRPr="00251551">
        <w:rPr>
          <w:rFonts w:asciiTheme="minorHAnsi" w:eastAsia="Calibri" w:hAnsiTheme="minorHAnsi" w:cstheme="minorHAnsi"/>
          <w:b/>
          <w:spacing w:val="-1"/>
        </w:rPr>
        <w:t>v</w:t>
      </w:r>
      <w:r w:rsidRPr="00251551">
        <w:rPr>
          <w:rFonts w:asciiTheme="minorHAnsi" w:eastAsia="Calibri" w:hAnsiTheme="minorHAnsi" w:cstheme="minorHAnsi"/>
          <w:b/>
        </w:rPr>
        <w:t>a</w:t>
      </w:r>
      <w:r w:rsidRPr="00251551">
        <w:rPr>
          <w:rFonts w:asciiTheme="minorHAnsi" w:eastAsia="Calibri" w:hAnsiTheme="minorHAnsi" w:cstheme="minorHAnsi"/>
          <w:b/>
          <w:spacing w:val="1"/>
        </w:rPr>
        <w:t>n</w:t>
      </w:r>
      <w:r w:rsidRPr="00251551">
        <w:rPr>
          <w:rFonts w:asciiTheme="minorHAnsi" w:eastAsia="Calibri" w:hAnsiTheme="minorHAnsi" w:cstheme="minorHAnsi"/>
          <w:b/>
        </w:rPr>
        <w:t>t</w:t>
      </w:r>
      <w:r w:rsidRPr="00251551">
        <w:rPr>
          <w:rFonts w:asciiTheme="minorHAnsi" w:eastAsia="Calibri" w:hAnsiTheme="minorHAnsi" w:cstheme="minorHAnsi"/>
          <w:b/>
          <w:spacing w:val="-5"/>
        </w:rPr>
        <w:t xml:space="preserve"> </w:t>
      </w:r>
      <w:r w:rsidRPr="00251551">
        <w:rPr>
          <w:rFonts w:asciiTheme="minorHAnsi" w:eastAsia="Calibri" w:hAnsiTheme="minorHAnsi" w:cstheme="minorHAnsi"/>
          <w:b/>
          <w:spacing w:val="-1"/>
        </w:rPr>
        <w:t>E</w:t>
      </w:r>
      <w:r w:rsidRPr="00251551">
        <w:rPr>
          <w:rFonts w:asciiTheme="minorHAnsi" w:eastAsia="Calibri" w:hAnsiTheme="minorHAnsi" w:cstheme="minorHAnsi"/>
          <w:b/>
        </w:rPr>
        <w:t>x</w:t>
      </w:r>
      <w:r w:rsidRPr="00251551">
        <w:rPr>
          <w:rFonts w:asciiTheme="minorHAnsi" w:eastAsia="Calibri" w:hAnsiTheme="minorHAnsi" w:cstheme="minorHAnsi"/>
          <w:b/>
          <w:spacing w:val="1"/>
        </w:rPr>
        <w:t>p</w:t>
      </w:r>
      <w:r w:rsidRPr="00251551">
        <w:rPr>
          <w:rFonts w:asciiTheme="minorHAnsi" w:eastAsia="Calibri" w:hAnsiTheme="minorHAnsi" w:cstheme="minorHAnsi"/>
          <w:b/>
        </w:rPr>
        <w:t>e</w:t>
      </w:r>
      <w:r w:rsidRPr="00251551">
        <w:rPr>
          <w:rFonts w:asciiTheme="minorHAnsi" w:eastAsia="Calibri" w:hAnsiTheme="minorHAnsi" w:cstheme="minorHAnsi"/>
          <w:b/>
          <w:spacing w:val="1"/>
        </w:rPr>
        <w:t>r</w:t>
      </w:r>
      <w:r w:rsidRPr="00251551">
        <w:rPr>
          <w:rFonts w:asciiTheme="minorHAnsi" w:eastAsia="Calibri" w:hAnsiTheme="minorHAnsi" w:cstheme="minorHAnsi"/>
          <w:b/>
          <w:spacing w:val="-1"/>
        </w:rPr>
        <w:t>i</w:t>
      </w:r>
      <w:r w:rsidRPr="00251551">
        <w:rPr>
          <w:rFonts w:asciiTheme="minorHAnsi" w:eastAsia="Calibri" w:hAnsiTheme="minorHAnsi" w:cstheme="minorHAnsi"/>
          <w:b/>
        </w:rPr>
        <w:t>e</w:t>
      </w:r>
      <w:r w:rsidRPr="00251551">
        <w:rPr>
          <w:rFonts w:asciiTheme="minorHAnsi" w:eastAsia="Calibri" w:hAnsiTheme="minorHAnsi" w:cstheme="minorHAnsi"/>
          <w:b/>
          <w:spacing w:val="1"/>
        </w:rPr>
        <w:t>nc</w:t>
      </w:r>
      <w:r w:rsidRPr="00251551">
        <w:rPr>
          <w:rFonts w:asciiTheme="minorHAnsi" w:eastAsia="Calibri" w:hAnsiTheme="minorHAnsi" w:cstheme="minorHAnsi"/>
          <w:b/>
        </w:rPr>
        <w:t>e:</w:t>
      </w:r>
      <w:r w:rsidRPr="00251551">
        <w:rPr>
          <w:rFonts w:asciiTheme="minorHAnsi" w:eastAsia="Calibri" w:hAnsiTheme="minorHAnsi" w:cstheme="minorHAnsi"/>
          <w:b/>
          <w:spacing w:val="-8"/>
        </w:rPr>
        <w:t xml:space="preserve"> </w:t>
      </w:r>
      <w:r w:rsidRPr="00251551">
        <w:rPr>
          <w:rFonts w:asciiTheme="minorHAnsi" w:eastAsia="Calibri" w:hAnsiTheme="minorHAnsi" w:cstheme="minorHAnsi"/>
        </w:rPr>
        <w:t>If</w:t>
      </w:r>
      <w:r w:rsidRPr="00251551">
        <w:rPr>
          <w:rFonts w:asciiTheme="minorHAnsi" w:eastAsia="Calibri" w:hAnsiTheme="minorHAnsi" w:cstheme="minorHAnsi"/>
          <w:spacing w:val="-1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y</w:t>
      </w:r>
      <w:r w:rsidRPr="00251551">
        <w:rPr>
          <w:rFonts w:asciiTheme="minorHAnsi" w:eastAsia="Calibri" w:hAnsiTheme="minorHAnsi" w:cstheme="minorHAnsi"/>
        </w:rPr>
        <w:t>ou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h</w:t>
      </w:r>
      <w:r w:rsidRPr="00251551">
        <w:rPr>
          <w:rFonts w:asciiTheme="minorHAnsi" w:eastAsia="Calibri" w:hAnsiTheme="minorHAnsi" w:cstheme="minorHAnsi"/>
        </w:rPr>
        <w:t>a</w:t>
      </w:r>
      <w:r w:rsidRPr="00251551">
        <w:rPr>
          <w:rFonts w:asciiTheme="minorHAnsi" w:eastAsia="Calibri" w:hAnsiTheme="minorHAnsi" w:cstheme="minorHAnsi"/>
          <w:spacing w:val="-1"/>
        </w:rPr>
        <w:t>v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5"/>
        </w:rPr>
        <w:t xml:space="preserve"> 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1"/>
        </w:rPr>
        <w:t>e</w:t>
      </w:r>
      <w:r w:rsidRPr="00251551">
        <w:rPr>
          <w:rFonts w:asciiTheme="minorHAnsi" w:eastAsia="Calibri" w:hAnsiTheme="minorHAnsi" w:cstheme="minorHAnsi"/>
        </w:rPr>
        <w:t>l</w:t>
      </w:r>
      <w:r w:rsidRPr="00251551">
        <w:rPr>
          <w:rFonts w:asciiTheme="minorHAnsi" w:eastAsia="Calibri" w:hAnsiTheme="minorHAnsi" w:cstheme="minorHAnsi"/>
          <w:spacing w:val="1"/>
        </w:rPr>
        <w:t>e</w:t>
      </w:r>
      <w:r w:rsidRPr="00251551">
        <w:rPr>
          <w:rFonts w:asciiTheme="minorHAnsi" w:eastAsia="Calibri" w:hAnsiTheme="minorHAnsi" w:cstheme="minorHAnsi"/>
          <w:spacing w:val="-1"/>
        </w:rPr>
        <w:t>v</w:t>
      </w:r>
      <w:r w:rsidRPr="00251551">
        <w:rPr>
          <w:rFonts w:asciiTheme="minorHAnsi" w:eastAsia="Calibri" w:hAnsiTheme="minorHAnsi" w:cstheme="minorHAnsi"/>
        </w:rPr>
        <w:t>a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t</w:t>
      </w:r>
      <w:r w:rsidRPr="00251551">
        <w:rPr>
          <w:rFonts w:asciiTheme="minorHAnsi" w:eastAsia="Calibri" w:hAnsiTheme="minorHAnsi" w:cstheme="minorHAnsi"/>
          <w:spacing w:val="-6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x</w:t>
      </w:r>
      <w:r w:rsidRPr="00251551">
        <w:rPr>
          <w:rFonts w:asciiTheme="minorHAnsi" w:eastAsia="Calibri" w:hAnsiTheme="minorHAnsi" w:cstheme="minorHAnsi"/>
          <w:spacing w:val="1"/>
        </w:rPr>
        <w:t>p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2"/>
        </w:rPr>
        <w:t>i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c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,</w:t>
      </w:r>
      <w:r w:rsidRPr="00251551">
        <w:rPr>
          <w:rFonts w:asciiTheme="minorHAnsi" w:eastAsia="Calibri" w:hAnsiTheme="minorHAnsi" w:cstheme="minorHAnsi"/>
          <w:spacing w:val="-9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th</w:t>
      </w:r>
      <w:r w:rsidRPr="00251551">
        <w:rPr>
          <w:rFonts w:asciiTheme="minorHAnsi" w:eastAsia="Calibri" w:hAnsiTheme="minorHAnsi" w:cstheme="minorHAnsi"/>
        </w:rPr>
        <w:t>is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  <w:spacing w:val="3"/>
        </w:rPr>
        <w:t>i</w:t>
      </w:r>
      <w:r w:rsidRPr="00251551">
        <w:rPr>
          <w:rFonts w:asciiTheme="minorHAnsi" w:eastAsia="Calibri" w:hAnsiTheme="minorHAnsi" w:cstheme="minorHAnsi"/>
        </w:rPr>
        <w:t>s o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o</w:t>
      </w:r>
      <w:r w:rsidRPr="00251551">
        <w:rPr>
          <w:rFonts w:asciiTheme="minorHAnsi" w:eastAsia="Calibri" w:hAnsiTheme="minorHAnsi" w:cstheme="minorHAnsi"/>
        </w:rPr>
        <w:t>f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th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</w:rPr>
        <w:t>mo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</w:rPr>
        <w:t>t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  <w:spacing w:val="2"/>
        </w:rPr>
        <w:t>i</w:t>
      </w:r>
      <w:r w:rsidRPr="00251551">
        <w:rPr>
          <w:rFonts w:asciiTheme="minorHAnsi" w:eastAsia="Calibri" w:hAnsiTheme="minorHAnsi" w:cstheme="minorHAnsi"/>
          <w:spacing w:val="-1"/>
        </w:rPr>
        <w:t>m</w:t>
      </w:r>
      <w:r w:rsidRPr="00251551">
        <w:rPr>
          <w:rFonts w:asciiTheme="minorHAnsi" w:eastAsia="Calibri" w:hAnsiTheme="minorHAnsi" w:cstheme="minorHAnsi"/>
          <w:spacing w:val="1"/>
        </w:rPr>
        <w:t>p</w:t>
      </w:r>
      <w:r w:rsidRPr="00251551">
        <w:rPr>
          <w:rFonts w:asciiTheme="minorHAnsi" w:eastAsia="Calibri" w:hAnsiTheme="minorHAnsi" w:cstheme="minorHAnsi"/>
        </w:rPr>
        <w:t>ort</w:t>
      </w:r>
      <w:r w:rsidRPr="00251551">
        <w:rPr>
          <w:rFonts w:asciiTheme="minorHAnsi" w:eastAsia="Calibri" w:hAnsiTheme="minorHAnsi" w:cstheme="minorHAnsi"/>
          <w:spacing w:val="1"/>
        </w:rPr>
        <w:t>an</w:t>
      </w:r>
      <w:r w:rsidRPr="00251551">
        <w:rPr>
          <w:rFonts w:asciiTheme="minorHAnsi" w:eastAsia="Calibri" w:hAnsiTheme="minorHAnsi" w:cstheme="minorHAnsi"/>
        </w:rPr>
        <w:t>t</w:t>
      </w:r>
      <w:r w:rsidRPr="00251551">
        <w:rPr>
          <w:rFonts w:asciiTheme="minorHAnsi" w:eastAsia="Calibri" w:hAnsiTheme="minorHAnsi" w:cstheme="minorHAnsi"/>
          <w:spacing w:val="-7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p</w:t>
      </w:r>
      <w:r w:rsidRPr="00251551">
        <w:rPr>
          <w:rFonts w:asciiTheme="minorHAnsi" w:eastAsia="Calibri" w:hAnsiTheme="minorHAnsi" w:cstheme="minorHAnsi"/>
        </w:rPr>
        <w:t>arts of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y</w:t>
      </w:r>
      <w:r w:rsidRPr="00251551">
        <w:rPr>
          <w:rFonts w:asciiTheme="minorHAnsi" w:eastAsia="Calibri" w:hAnsiTheme="minorHAnsi" w:cstheme="minorHAnsi"/>
        </w:rPr>
        <w:t>o</w:t>
      </w:r>
      <w:r w:rsidRPr="00251551">
        <w:rPr>
          <w:rFonts w:asciiTheme="minorHAnsi" w:eastAsia="Calibri" w:hAnsiTheme="minorHAnsi" w:cstheme="minorHAnsi"/>
          <w:spacing w:val="1"/>
        </w:rPr>
        <w:t>u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-1"/>
        </w:rPr>
        <w:t>es</w:t>
      </w:r>
      <w:r w:rsidRPr="00251551">
        <w:rPr>
          <w:rFonts w:asciiTheme="minorHAnsi" w:eastAsia="Calibri" w:hAnsiTheme="minorHAnsi" w:cstheme="minorHAnsi"/>
          <w:spacing w:val="1"/>
        </w:rPr>
        <w:t>um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.</w:t>
      </w:r>
      <w:r w:rsidRPr="00251551">
        <w:rPr>
          <w:rFonts w:asciiTheme="minorHAnsi" w:eastAsia="Calibri" w:hAnsiTheme="minorHAnsi" w:cstheme="minorHAnsi"/>
          <w:spacing w:val="-7"/>
        </w:rPr>
        <w:t xml:space="preserve"> </w:t>
      </w:r>
      <w:r w:rsidRPr="00251551">
        <w:rPr>
          <w:rFonts w:asciiTheme="minorHAnsi" w:eastAsia="Calibri" w:hAnsiTheme="minorHAnsi" w:cstheme="minorHAnsi"/>
        </w:rPr>
        <w:t>Bul</w:t>
      </w:r>
      <w:r w:rsidRPr="00251551">
        <w:rPr>
          <w:rFonts w:asciiTheme="minorHAnsi" w:eastAsia="Calibri" w:hAnsiTheme="minorHAnsi" w:cstheme="minorHAnsi"/>
          <w:spacing w:val="2"/>
        </w:rPr>
        <w:t>l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ts</w:t>
      </w:r>
      <w:r w:rsidRPr="00251551">
        <w:rPr>
          <w:rFonts w:asciiTheme="minorHAnsi" w:eastAsia="Calibri" w:hAnsiTheme="minorHAnsi" w:cstheme="minorHAnsi"/>
          <w:spacing w:val="-6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a</w:t>
      </w:r>
      <w:r w:rsidRPr="00251551">
        <w:rPr>
          <w:rFonts w:asciiTheme="minorHAnsi" w:eastAsia="Calibri" w:hAnsiTheme="minorHAnsi" w:cstheme="minorHAnsi"/>
        </w:rPr>
        <w:t>re</w:t>
      </w:r>
    </w:p>
    <w:p w14:paraId="28039A69" w14:textId="05E71CA1" w:rsidR="009C1DAB" w:rsidRPr="00251551" w:rsidRDefault="00251551">
      <w:pPr>
        <w:spacing w:before="12"/>
        <w:ind w:left="640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hAnsiTheme="minorHAnsi" w:cstheme="minorHAnsi"/>
        </w:rPr>
        <w:pict w14:anchorId="79E90755">
          <v:group id="_x0000_s1028" style="position:absolute;left:0;text-align:left;margin-left:506.25pt;margin-top:18.15pt;width:271.2pt;height:575.45pt;z-index:-251658240;mso-position-horizontal-relative:page;mso-position-vertical-relative:page" coordorigin="10125,363" coordsize="5424,11509">
            <v:shape id="_x0000_s1029" style="position:absolute;left:10125;top:363;width:5424;height:11509" coordorigin="10125,363" coordsize="5424,11509" path="m10125,11872r5424,l15549,363r-5424,l10125,11872xe" filled="f">
              <v:path arrowok="t"/>
            </v:shape>
            <w10:wrap anchorx="page" anchory="page"/>
          </v:group>
        </w:pic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W</w:t>
      </w:r>
      <w:r w:rsidRPr="00251551">
        <w:rPr>
          <w:rFonts w:asciiTheme="minorHAnsi" w:eastAsia="Calibri" w:hAnsiTheme="minorHAnsi" w:cstheme="minorHAnsi"/>
          <w:sz w:val="21"/>
          <w:szCs w:val="21"/>
        </w:rPr>
        <w:t>es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K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u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k</w:t>
      </w:r>
      <w:r w:rsidRPr="00251551">
        <w:rPr>
          <w:rFonts w:asciiTheme="minorHAnsi" w:eastAsia="Calibri" w:hAnsiTheme="minorHAnsi" w:cstheme="minorHAnsi"/>
          <w:sz w:val="21"/>
          <w:szCs w:val="21"/>
        </w:rPr>
        <w:t>y U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v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s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y, En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P</w:t>
      </w:r>
      <w:r w:rsidRPr="00251551">
        <w:rPr>
          <w:rFonts w:asciiTheme="minorHAnsi" w:eastAsia="Calibri" w:hAnsiTheme="minorHAnsi" w:cstheme="minorHAnsi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otot</w:t>
      </w:r>
      <w:r w:rsidRPr="00251551">
        <w:rPr>
          <w:rFonts w:asciiTheme="minorHAnsi" w:eastAsia="Calibri" w:hAnsiTheme="minorHAnsi" w:cstheme="minorHAnsi"/>
          <w:sz w:val="21"/>
          <w:szCs w:val="21"/>
        </w:rPr>
        <w:t>yp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z w:val="21"/>
          <w:szCs w:val="21"/>
        </w:rPr>
        <w:t xml:space="preserve">ng 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F</w:t>
      </w:r>
      <w:r w:rsidRPr="00251551">
        <w:rPr>
          <w:rFonts w:asciiTheme="minorHAnsi" w:eastAsia="Calibri" w:hAnsiTheme="minorHAnsi" w:cstheme="minorHAnsi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y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–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Bow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en,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K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pacing w:val="-4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u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z w:val="21"/>
          <w:szCs w:val="21"/>
        </w:rPr>
        <w:t>ky</w:t>
      </w:r>
    </w:p>
    <w:p w14:paraId="2D4770FB" w14:textId="77777777" w:rsidR="009C1DAB" w:rsidRPr="00251551" w:rsidRDefault="00251551">
      <w:pPr>
        <w:spacing w:line="220" w:lineRule="exact"/>
        <w:ind w:left="604" w:right="286"/>
        <w:jc w:val="center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St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u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d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ent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W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rk</w:t>
      </w:r>
      <w:r w:rsidRPr="00251551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 xml:space="preserve">                                                                                                                     </w:t>
      </w:r>
      <w:r w:rsidRPr="00251551">
        <w:rPr>
          <w:rFonts w:asciiTheme="minorHAnsi" w:eastAsia="Calibri" w:hAnsiTheme="minorHAnsi" w:cstheme="minorHAnsi"/>
          <w:spacing w:val="29"/>
          <w:position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i/>
          <w:spacing w:val="-1"/>
          <w:position w:val="1"/>
          <w:sz w:val="21"/>
          <w:szCs w:val="21"/>
        </w:rPr>
        <w:t>F</w:t>
      </w:r>
      <w:r w:rsidRPr="00251551">
        <w:rPr>
          <w:rFonts w:asciiTheme="minorHAnsi" w:eastAsia="Calibri" w:hAnsiTheme="minorHAnsi" w:cstheme="minorHAnsi"/>
          <w:i/>
          <w:position w:val="1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i/>
          <w:spacing w:val="-1"/>
          <w:position w:val="1"/>
          <w:sz w:val="21"/>
          <w:szCs w:val="21"/>
        </w:rPr>
        <w:t>l</w:t>
      </w:r>
      <w:r w:rsidRPr="00251551">
        <w:rPr>
          <w:rFonts w:asciiTheme="minorHAnsi" w:eastAsia="Calibri" w:hAnsiTheme="minorHAnsi" w:cstheme="minorHAnsi"/>
          <w:i/>
          <w:position w:val="1"/>
          <w:sz w:val="21"/>
          <w:szCs w:val="21"/>
        </w:rPr>
        <w:t xml:space="preserve">l </w:t>
      </w:r>
      <w:r w:rsidRPr="00251551">
        <w:rPr>
          <w:rFonts w:asciiTheme="minorHAnsi" w:eastAsia="Calibri" w:hAnsiTheme="minorHAnsi" w:cstheme="minorHAnsi"/>
          <w:i/>
          <w:spacing w:val="-2"/>
          <w:position w:val="1"/>
          <w:sz w:val="21"/>
          <w:szCs w:val="21"/>
        </w:rPr>
        <w:t>2</w:t>
      </w:r>
      <w:r w:rsidRPr="00251551">
        <w:rPr>
          <w:rFonts w:asciiTheme="minorHAnsi" w:eastAsia="Calibri" w:hAnsiTheme="minorHAnsi" w:cstheme="minorHAnsi"/>
          <w:i/>
          <w:spacing w:val="1"/>
          <w:position w:val="1"/>
          <w:sz w:val="21"/>
          <w:szCs w:val="21"/>
        </w:rPr>
        <w:t>0</w:t>
      </w:r>
      <w:r w:rsidRPr="00251551">
        <w:rPr>
          <w:rFonts w:asciiTheme="minorHAnsi" w:eastAsia="Calibri" w:hAnsiTheme="minorHAnsi" w:cstheme="minorHAnsi"/>
          <w:i/>
          <w:spacing w:val="-1"/>
          <w:position w:val="1"/>
          <w:sz w:val="21"/>
          <w:szCs w:val="21"/>
        </w:rPr>
        <w:t>1</w:t>
      </w:r>
      <w:r w:rsidRPr="00251551">
        <w:rPr>
          <w:rFonts w:asciiTheme="minorHAnsi" w:eastAsia="Calibri" w:hAnsiTheme="minorHAnsi" w:cstheme="minorHAnsi"/>
          <w:i/>
          <w:spacing w:val="1"/>
          <w:position w:val="1"/>
          <w:sz w:val="21"/>
          <w:szCs w:val="21"/>
        </w:rPr>
        <w:t>1</w:t>
      </w:r>
      <w:r w:rsidRPr="00251551">
        <w:rPr>
          <w:rFonts w:asciiTheme="minorHAnsi" w:eastAsia="Calibri" w:hAnsiTheme="minorHAnsi" w:cstheme="minorHAnsi"/>
          <w:i/>
          <w:position w:val="1"/>
          <w:sz w:val="21"/>
          <w:szCs w:val="21"/>
        </w:rPr>
        <w:t>-</w:t>
      </w:r>
      <w:r w:rsidRPr="00251551">
        <w:rPr>
          <w:rFonts w:asciiTheme="minorHAnsi" w:eastAsia="Calibri" w:hAnsiTheme="minorHAnsi" w:cstheme="minorHAnsi"/>
          <w:i/>
          <w:spacing w:val="-1"/>
          <w:position w:val="1"/>
          <w:sz w:val="21"/>
          <w:szCs w:val="21"/>
        </w:rPr>
        <w:t>P</w:t>
      </w:r>
      <w:r w:rsidRPr="00251551">
        <w:rPr>
          <w:rFonts w:asciiTheme="minorHAnsi" w:eastAsia="Calibri" w:hAnsiTheme="minorHAnsi" w:cstheme="minorHAnsi"/>
          <w:i/>
          <w:position w:val="1"/>
          <w:sz w:val="21"/>
          <w:szCs w:val="21"/>
        </w:rPr>
        <w:t>re</w:t>
      </w:r>
      <w:r w:rsidRPr="00251551">
        <w:rPr>
          <w:rFonts w:asciiTheme="minorHAnsi" w:eastAsia="Calibri" w:hAnsiTheme="minorHAnsi" w:cstheme="minorHAnsi"/>
          <w:i/>
          <w:spacing w:val="-1"/>
          <w:position w:val="1"/>
          <w:sz w:val="21"/>
          <w:szCs w:val="21"/>
        </w:rPr>
        <w:t>s</w:t>
      </w:r>
      <w:r w:rsidRPr="00251551">
        <w:rPr>
          <w:rFonts w:asciiTheme="minorHAnsi" w:eastAsia="Calibri" w:hAnsiTheme="minorHAnsi" w:cstheme="minorHAnsi"/>
          <w:i/>
          <w:position w:val="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i/>
          <w:spacing w:val="-1"/>
          <w:position w:val="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i/>
          <w:position w:val="1"/>
          <w:sz w:val="21"/>
          <w:szCs w:val="21"/>
        </w:rPr>
        <w:t>t</w:t>
      </w:r>
    </w:p>
    <w:p w14:paraId="28C627EC" w14:textId="77777777" w:rsidR="009C1DAB" w:rsidRPr="00251551" w:rsidRDefault="00251551">
      <w:pPr>
        <w:spacing w:line="240" w:lineRule="exact"/>
        <w:ind w:left="911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eastAsia="Segoe MDL2 Assets" w:hAnsiTheme="minorHAnsi" w:cstheme="minorHAnsi"/>
          <w:w w:val="46"/>
          <w:sz w:val="21"/>
          <w:szCs w:val="21"/>
        </w:rPr>
        <w:t xml:space="preserve">        </w:t>
      </w:r>
      <w:r w:rsidRPr="00251551">
        <w:rPr>
          <w:rFonts w:asciiTheme="minorHAnsi" w:eastAsia="Segoe MDL2 Assets" w:hAnsiTheme="minorHAnsi" w:cstheme="minorHAnsi"/>
          <w:spacing w:val="26"/>
          <w:w w:val="46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P</w:t>
      </w:r>
      <w:r w:rsidRPr="00251551">
        <w:rPr>
          <w:rFonts w:asciiTheme="minorHAnsi" w:eastAsia="Calibri" w:hAnsiTheme="minorHAnsi" w:cstheme="minorHAnsi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>vide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en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ri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and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t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z w:val="21"/>
          <w:szCs w:val="21"/>
        </w:rPr>
        <w:t>h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z w:val="21"/>
          <w:szCs w:val="21"/>
        </w:rPr>
        <w:t xml:space="preserve">al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s</w:t>
      </w:r>
      <w:r w:rsidRPr="00251551">
        <w:rPr>
          <w:rFonts w:asciiTheme="minorHAnsi" w:eastAsia="Calibri" w:hAnsiTheme="minorHAnsi" w:cstheme="minorHAnsi"/>
          <w:sz w:val="21"/>
          <w:szCs w:val="21"/>
        </w:rPr>
        <w:t>u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p</w:t>
      </w:r>
      <w:r w:rsidRPr="00251551">
        <w:rPr>
          <w:rFonts w:asciiTheme="minorHAnsi" w:eastAsia="Calibri" w:hAnsiTheme="minorHAnsi" w:cstheme="minorHAnsi"/>
          <w:sz w:val="21"/>
          <w:szCs w:val="21"/>
        </w:rPr>
        <w:t>p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>rt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t</w:t>
      </w:r>
      <w:r w:rsidRPr="00251551">
        <w:rPr>
          <w:rFonts w:asciiTheme="minorHAnsi" w:eastAsia="Calibri" w:hAnsiTheme="minorHAnsi" w:cstheme="minorHAnsi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st</w:t>
      </w:r>
      <w:r w:rsidRPr="00251551">
        <w:rPr>
          <w:rFonts w:asciiTheme="minorHAnsi" w:eastAsia="Calibri" w:hAnsiTheme="minorHAnsi" w:cstheme="minorHAnsi"/>
          <w:sz w:val="21"/>
          <w:szCs w:val="21"/>
        </w:rPr>
        <w:t>u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d</w:t>
      </w:r>
      <w:r w:rsidRPr="00251551">
        <w:rPr>
          <w:rFonts w:asciiTheme="minorHAnsi" w:eastAsia="Calibri" w:hAnsiTheme="minorHAnsi" w:cstheme="minorHAnsi"/>
          <w:sz w:val="21"/>
          <w:szCs w:val="21"/>
        </w:rPr>
        <w:t>en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s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and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fa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z w:val="21"/>
          <w:szCs w:val="21"/>
        </w:rPr>
        <w:t>u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lt</w:t>
      </w:r>
      <w:r w:rsidRPr="00251551">
        <w:rPr>
          <w:rFonts w:asciiTheme="minorHAnsi" w:eastAsia="Calibri" w:hAnsiTheme="minorHAnsi" w:cstheme="minorHAnsi"/>
          <w:sz w:val="21"/>
          <w:szCs w:val="21"/>
        </w:rPr>
        <w:t>y</w:t>
      </w:r>
    </w:p>
    <w:p w14:paraId="54F6614C" w14:textId="77777777" w:rsidR="009C1DAB" w:rsidRPr="00251551" w:rsidRDefault="00251551">
      <w:pPr>
        <w:tabs>
          <w:tab w:val="left" w:pos="1260"/>
        </w:tabs>
        <w:spacing w:before="4" w:line="220" w:lineRule="exact"/>
        <w:ind w:left="1272" w:right="-38" w:hanging="360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eastAsia="Segoe MDL2 Assets" w:hAnsiTheme="minorHAnsi" w:cstheme="minorHAnsi"/>
          <w:w w:val="46"/>
          <w:sz w:val="21"/>
          <w:szCs w:val="21"/>
        </w:rPr>
        <w:t></w:t>
      </w:r>
      <w:r w:rsidRPr="00251551">
        <w:rPr>
          <w:rFonts w:asciiTheme="minorHAnsi" w:eastAsia="Segoe MDL2 Assets" w:hAnsiTheme="minorHAnsi" w:cstheme="minorHAnsi"/>
          <w:sz w:val="21"/>
          <w:szCs w:val="21"/>
        </w:rPr>
        <w:tab/>
      </w:r>
      <w:r w:rsidRPr="00251551">
        <w:rPr>
          <w:rFonts w:asciiTheme="minorHAnsi" w:eastAsia="Calibri" w:hAnsiTheme="minorHAnsi" w:cstheme="minorHAnsi"/>
          <w:sz w:val="21"/>
          <w:szCs w:val="21"/>
        </w:rPr>
        <w:t>De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s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sz w:val="21"/>
          <w:szCs w:val="21"/>
        </w:rPr>
        <w:t>n, fa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b</w:t>
      </w:r>
      <w:r w:rsidRPr="00251551">
        <w:rPr>
          <w:rFonts w:asciiTheme="minorHAnsi" w:eastAsia="Calibri" w:hAnsiTheme="minorHAnsi" w:cstheme="minorHAnsi"/>
          <w:sz w:val="21"/>
          <w:szCs w:val="21"/>
        </w:rPr>
        <w:t>ri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pacing w:val="-4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 xml:space="preserve">d 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p</w:t>
      </w:r>
      <w:r w:rsidRPr="00251551">
        <w:rPr>
          <w:rFonts w:asciiTheme="minorHAnsi" w:eastAsia="Calibri" w:hAnsiTheme="minorHAnsi" w:cstheme="minorHAnsi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otot</w:t>
      </w:r>
      <w:r w:rsidRPr="00251551">
        <w:rPr>
          <w:rFonts w:asciiTheme="minorHAnsi" w:eastAsia="Calibri" w:hAnsiTheme="minorHAnsi" w:cstheme="minorHAnsi"/>
          <w:sz w:val="21"/>
          <w:szCs w:val="21"/>
        </w:rPr>
        <w:t xml:space="preserve">ype 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p</w:t>
      </w:r>
      <w:r w:rsidRPr="00251551">
        <w:rPr>
          <w:rFonts w:asciiTheme="minorHAnsi" w:eastAsia="Calibri" w:hAnsiTheme="minorHAnsi" w:cstheme="minorHAnsi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>ject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d</w:t>
      </w:r>
      <w:r w:rsidRPr="00251551">
        <w:rPr>
          <w:rFonts w:asciiTheme="minorHAnsi" w:eastAsia="Calibri" w:hAnsiTheme="minorHAnsi" w:cstheme="minorHAnsi"/>
          <w:sz w:val="21"/>
          <w:szCs w:val="21"/>
        </w:rPr>
        <w:t>eas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s</w:t>
      </w:r>
      <w:r w:rsidRPr="00251551">
        <w:rPr>
          <w:rFonts w:asciiTheme="minorHAnsi" w:eastAsia="Calibri" w:hAnsiTheme="minorHAnsi" w:cstheme="minorHAnsi"/>
          <w:sz w:val="21"/>
          <w:szCs w:val="21"/>
        </w:rPr>
        <w:t>u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z w:val="21"/>
          <w:szCs w:val="21"/>
        </w:rPr>
        <w:t>h a</w:t>
      </w:r>
      <w:r w:rsidRPr="00251551">
        <w:rPr>
          <w:rFonts w:asciiTheme="minorHAnsi" w:eastAsia="Calibri" w:hAnsiTheme="minorHAnsi" w:cstheme="minorHAnsi"/>
          <w:spacing w:val="-4"/>
          <w:sz w:val="21"/>
          <w:szCs w:val="21"/>
        </w:rPr>
        <w:t>s</w:t>
      </w:r>
      <w:r w:rsidRPr="00251551">
        <w:rPr>
          <w:rFonts w:asciiTheme="minorHAnsi" w:eastAsia="Calibri" w:hAnsiTheme="minorHAnsi" w:cstheme="minorHAnsi"/>
          <w:sz w:val="21"/>
          <w:szCs w:val="21"/>
        </w:rPr>
        <w:t>: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sz w:val="21"/>
          <w:szCs w:val="21"/>
        </w:rPr>
        <w:t>y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f</w:t>
      </w:r>
      <w:r w:rsidRPr="00251551">
        <w:rPr>
          <w:rFonts w:asciiTheme="minorHAnsi" w:eastAsia="Calibri" w:hAnsiTheme="minorHAnsi" w:cstheme="minorHAnsi"/>
          <w:sz w:val="21"/>
          <w:szCs w:val="21"/>
        </w:rPr>
        <w:t>fi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z w:val="21"/>
          <w:szCs w:val="21"/>
        </w:rPr>
        <w:t>ent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g</w:t>
      </w:r>
      <w:r w:rsidRPr="00251551">
        <w:rPr>
          <w:rFonts w:asciiTheme="minorHAnsi" w:eastAsia="Calibri" w:hAnsiTheme="minorHAnsi" w:cstheme="minorHAnsi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en h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>u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s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z w:val="21"/>
          <w:szCs w:val="21"/>
        </w:rPr>
        <w:t>nd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b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u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251551">
        <w:rPr>
          <w:rFonts w:asciiTheme="minorHAnsi" w:eastAsia="Calibri" w:hAnsiTheme="minorHAnsi" w:cstheme="minorHAnsi"/>
          <w:sz w:val="21"/>
          <w:szCs w:val="21"/>
        </w:rPr>
        <w:t>d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z w:val="21"/>
          <w:szCs w:val="21"/>
        </w:rPr>
        <w:t xml:space="preserve">ng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>p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m</w:t>
      </w:r>
      <w:r w:rsidRPr="00251551">
        <w:rPr>
          <w:rFonts w:asciiTheme="minorHAnsi" w:eastAsia="Calibri" w:hAnsiTheme="minorHAnsi" w:cstheme="minorHAnsi"/>
          <w:sz w:val="21"/>
          <w:szCs w:val="21"/>
        </w:rPr>
        <w:t>iza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>n</w:t>
      </w:r>
    </w:p>
    <w:p w14:paraId="0AFF9547" w14:textId="77777777" w:rsidR="009C1DAB" w:rsidRPr="00251551" w:rsidRDefault="00251551">
      <w:pPr>
        <w:spacing w:line="240" w:lineRule="exact"/>
        <w:ind w:left="911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eastAsia="Segoe MDL2 Assets" w:hAnsiTheme="minorHAnsi" w:cstheme="minorHAnsi"/>
          <w:w w:val="46"/>
          <w:sz w:val="21"/>
          <w:szCs w:val="21"/>
        </w:rPr>
        <w:t xml:space="preserve">        </w:t>
      </w:r>
      <w:r w:rsidRPr="00251551">
        <w:rPr>
          <w:rFonts w:asciiTheme="minorHAnsi" w:eastAsia="Segoe MDL2 Assets" w:hAnsiTheme="minorHAnsi" w:cstheme="minorHAnsi"/>
          <w:spacing w:val="26"/>
          <w:w w:val="46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Ord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v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z w:val="21"/>
          <w:szCs w:val="21"/>
        </w:rPr>
        <w:t>ri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>us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m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at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z w:val="21"/>
          <w:szCs w:val="21"/>
        </w:rPr>
        <w:t>ls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and</w:t>
      </w:r>
      <w:r w:rsidRPr="00251551">
        <w:rPr>
          <w:rFonts w:asciiTheme="minorHAnsi" w:eastAsia="Calibri" w:hAnsiTheme="minorHAnsi" w:cstheme="minorHAnsi"/>
          <w:spacing w:val="-5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equ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z w:val="21"/>
          <w:szCs w:val="21"/>
        </w:rPr>
        <w:t>p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m</w:t>
      </w:r>
      <w:r w:rsidRPr="00251551">
        <w:rPr>
          <w:rFonts w:asciiTheme="minorHAnsi" w:eastAsia="Calibri" w:hAnsiTheme="minorHAnsi" w:cstheme="minorHAnsi"/>
          <w:sz w:val="21"/>
          <w:szCs w:val="21"/>
        </w:rPr>
        <w:t>ent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v</w:t>
      </w:r>
      <w:r w:rsidRPr="00251551">
        <w:rPr>
          <w:rFonts w:asciiTheme="minorHAnsi" w:eastAsia="Calibri" w:hAnsiTheme="minorHAnsi" w:cstheme="minorHAnsi"/>
          <w:sz w:val="21"/>
          <w:szCs w:val="21"/>
        </w:rPr>
        <w:t>ia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elep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ho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 xml:space="preserve">d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z w:val="21"/>
          <w:szCs w:val="21"/>
        </w:rPr>
        <w:t>net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 xml:space="preserve">for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 xml:space="preserve">he 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d</w:t>
      </w:r>
      <w:r w:rsidRPr="00251551">
        <w:rPr>
          <w:rFonts w:asciiTheme="minorHAnsi" w:eastAsia="Calibri" w:hAnsiTheme="minorHAnsi" w:cstheme="minorHAnsi"/>
          <w:sz w:val="21"/>
          <w:szCs w:val="21"/>
        </w:rPr>
        <w:t>ep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tm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nt</w:t>
      </w:r>
    </w:p>
    <w:p w14:paraId="0A0E7127" w14:textId="77777777" w:rsidR="009C1DAB" w:rsidRPr="00251551" w:rsidRDefault="009C1DAB">
      <w:pPr>
        <w:spacing w:before="14" w:line="200" w:lineRule="exact"/>
        <w:rPr>
          <w:rFonts w:asciiTheme="minorHAnsi" w:hAnsiTheme="minorHAnsi" w:cstheme="minorHAnsi"/>
        </w:rPr>
      </w:pPr>
    </w:p>
    <w:p w14:paraId="6717AD06" w14:textId="77777777" w:rsidR="009C1DAB" w:rsidRPr="00251551" w:rsidRDefault="00251551">
      <w:pPr>
        <w:ind w:left="100"/>
        <w:rPr>
          <w:rFonts w:asciiTheme="minorHAnsi" w:eastAsia="Calibri" w:hAnsiTheme="minorHAnsi" w:cstheme="minorHAnsi"/>
          <w:sz w:val="24"/>
          <w:szCs w:val="24"/>
        </w:rPr>
      </w:pPr>
      <w:r w:rsidRPr="00251551">
        <w:rPr>
          <w:rFonts w:asciiTheme="minorHAnsi" w:eastAsia="Calibri" w:hAnsiTheme="minorHAnsi" w:cstheme="minorHAnsi"/>
          <w:b/>
          <w:spacing w:val="1"/>
          <w:sz w:val="24"/>
          <w:szCs w:val="24"/>
        </w:rPr>
        <w:t>A</w:t>
      </w:r>
      <w:r w:rsidRPr="00251551">
        <w:rPr>
          <w:rFonts w:asciiTheme="minorHAnsi" w:eastAsia="Calibri" w:hAnsiTheme="minorHAnsi" w:cstheme="minorHAnsi"/>
          <w:b/>
          <w:sz w:val="24"/>
          <w:szCs w:val="24"/>
        </w:rPr>
        <w:t>DDI</w:t>
      </w:r>
      <w:r w:rsidRPr="00251551">
        <w:rPr>
          <w:rFonts w:asciiTheme="minorHAnsi" w:eastAsia="Calibri" w:hAnsiTheme="minorHAnsi" w:cstheme="minorHAnsi"/>
          <w:b/>
          <w:spacing w:val="1"/>
          <w:sz w:val="24"/>
          <w:szCs w:val="24"/>
        </w:rPr>
        <w:t>T</w:t>
      </w:r>
      <w:r w:rsidRPr="00251551">
        <w:rPr>
          <w:rFonts w:asciiTheme="minorHAnsi" w:eastAsia="Calibri" w:hAnsiTheme="minorHAnsi" w:cstheme="minorHAnsi"/>
          <w:b/>
          <w:spacing w:val="-2"/>
          <w:sz w:val="24"/>
          <w:szCs w:val="24"/>
        </w:rPr>
        <w:t>I</w:t>
      </w:r>
      <w:r w:rsidRPr="00251551">
        <w:rPr>
          <w:rFonts w:asciiTheme="minorHAnsi" w:eastAsia="Calibri" w:hAnsiTheme="minorHAnsi" w:cstheme="minorHAnsi"/>
          <w:b/>
          <w:spacing w:val="1"/>
          <w:sz w:val="24"/>
          <w:szCs w:val="24"/>
        </w:rPr>
        <w:t>O</w:t>
      </w:r>
      <w:r w:rsidRPr="00251551">
        <w:rPr>
          <w:rFonts w:asciiTheme="minorHAnsi" w:eastAsia="Calibri" w:hAnsiTheme="minorHAnsi" w:cstheme="minorHAnsi"/>
          <w:b/>
          <w:sz w:val="24"/>
          <w:szCs w:val="24"/>
        </w:rPr>
        <w:t>N</w:t>
      </w:r>
      <w:r w:rsidRPr="00251551">
        <w:rPr>
          <w:rFonts w:asciiTheme="minorHAnsi" w:eastAsia="Calibri" w:hAnsiTheme="minorHAnsi" w:cstheme="minorHAnsi"/>
          <w:b/>
          <w:spacing w:val="1"/>
          <w:sz w:val="24"/>
          <w:szCs w:val="24"/>
        </w:rPr>
        <w:t>A</w:t>
      </w:r>
      <w:r w:rsidRPr="00251551">
        <w:rPr>
          <w:rFonts w:asciiTheme="minorHAnsi" w:eastAsia="Calibri" w:hAnsiTheme="minorHAnsi" w:cstheme="minorHAnsi"/>
          <w:b/>
          <w:sz w:val="24"/>
          <w:szCs w:val="24"/>
        </w:rPr>
        <w:t>L EXPERI</w:t>
      </w:r>
      <w:r w:rsidRPr="00251551">
        <w:rPr>
          <w:rFonts w:asciiTheme="minorHAnsi" w:eastAsia="Calibri" w:hAnsiTheme="minorHAnsi" w:cstheme="minorHAnsi"/>
          <w:b/>
          <w:spacing w:val="1"/>
          <w:sz w:val="24"/>
          <w:szCs w:val="24"/>
        </w:rPr>
        <w:t>E</w:t>
      </w:r>
      <w:r w:rsidRPr="00251551">
        <w:rPr>
          <w:rFonts w:asciiTheme="minorHAnsi" w:eastAsia="Calibri" w:hAnsiTheme="minorHAnsi" w:cstheme="minorHAnsi"/>
          <w:b/>
          <w:sz w:val="24"/>
          <w:szCs w:val="24"/>
        </w:rPr>
        <w:t>N</w:t>
      </w:r>
      <w:r w:rsidRPr="00251551">
        <w:rPr>
          <w:rFonts w:asciiTheme="minorHAnsi" w:eastAsia="Calibri" w:hAnsiTheme="minorHAnsi" w:cstheme="minorHAnsi"/>
          <w:b/>
          <w:spacing w:val="-2"/>
          <w:sz w:val="24"/>
          <w:szCs w:val="24"/>
        </w:rPr>
        <w:t>C</w:t>
      </w:r>
      <w:r w:rsidRPr="00251551">
        <w:rPr>
          <w:rFonts w:asciiTheme="minorHAnsi" w:eastAsia="Calibri" w:hAnsiTheme="minorHAnsi" w:cstheme="minorHAnsi"/>
          <w:b/>
          <w:sz w:val="24"/>
          <w:szCs w:val="24"/>
        </w:rPr>
        <w:t>E:</w:t>
      </w:r>
    </w:p>
    <w:p w14:paraId="1255A071" w14:textId="77777777" w:rsidR="009C1DAB" w:rsidRPr="00251551" w:rsidRDefault="00251551">
      <w:pPr>
        <w:spacing w:line="220" w:lineRule="exact"/>
        <w:ind w:left="640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ABC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Ha</w:t>
      </w:r>
      <w:r w:rsidRPr="00251551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pacing w:val="-3"/>
          <w:position w:val="1"/>
          <w:sz w:val="21"/>
          <w:szCs w:val="21"/>
        </w:rPr>
        <w:t>d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wa</w:t>
      </w:r>
      <w:r w:rsidRPr="00251551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–</w:t>
      </w:r>
      <w:r w:rsidRPr="00251551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Bow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l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spacing w:val="-3"/>
          <w:position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n,</w:t>
      </w:r>
      <w:r w:rsidRPr="00251551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K</w:t>
      </w:r>
      <w:r w:rsidRPr="00251551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u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k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y</w:t>
      </w:r>
    </w:p>
    <w:p w14:paraId="79F8B9AF" w14:textId="77777777" w:rsidR="009C1DAB" w:rsidRPr="00251551" w:rsidRDefault="00251551">
      <w:pPr>
        <w:spacing w:line="220" w:lineRule="exact"/>
        <w:ind w:left="640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Cu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stom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er</w:t>
      </w:r>
      <w:r w:rsidRPr="00251551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S</w:t>
      </w:r>
      <w:r w:rsidRPr="00251551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rvi</w:t>
      </w:r>
      <w:r w:rsidRPr="00251551">
        <w:rPr>
          <w:rFonts w:asciiTheme="minorHAnsi" w:eastAsia="Calibri" w:hAnsiTheme="minorHAnsi" w:cstheme="minorHAnsi"/>
          <w:spacing w:val="-3"/>
          <w:position w:val="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sso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position w:val="1"/>
          <w:sz w:val="21"/>
          <w:szCs w:val="21"/>
        </w:rPr>
        <w:t xml:space="preserve">e                                                                                         </w:t>
      </w:r>
      <w:r w:rsidRPr="00251551">
        <w:rPr>
          <w:rFonts w:asciiTheme="minorHAnsi" w:eastAsia="Calibri" w:hAnsiTheme="minorHAnsi" w:cstheme="minorHAnsi"/>
          <w:spacing w:val="43"/>
          <w:position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i/>
          <w:position w:val="1"/>
          <w:sz w:val="21"/>
          <w:szCs w:val="21"/>
        </w:rPr>
        <w:t>M</w:t>
      </w:r>
      <w:r w:rsidRPr="00251551">
        <w:rPr>
          <w:rFonts w:asciiTheme="minorHAnsi" w:eastAsia="Calibri" w:hAnsiTheme="minorHAnsi" w:cstheme="minorHAnsi"/>
          <w:i/>
          <w:spacing w:val="-1"/>
          <w:position w:val="1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i/>
          <w:position w:val="1"/>
          <w:sz w:val="21"/>
          <w:szCs w:val="21"/>
        </w:rPr>
        <w:t>y</w:t>
      </w:r>
      <w:r w:rsidRPr="00251551">
        <w:rPr>
          <w:rFonts w:asciiTheme="minorHAnsi" w:eastAsia="Calibri" w:hAnsiTheme="minorHAnsi" w:cstheme="minorHAnsi"/>
          <w:i/>
          <w:spacing w:val="-1"/>
          <w:position w:val="1"/>
          <w:sz w:val="21"/>
          <w:szCs w:val="21"/>
        </w:rPr>
        <w:t xml:space="preserve"> 2</w:t>
      </w:r>
      <w:r w:rsidRPr="00251551">
        <w:rPr>
          <w:rFonts w:asciiTheme="minorHAnsi" w:eastAsia="Calibri" w:hAnsiTheme="minorHAnsi" w:cstheme="minorHAnsi"/>
          <w:i/>
          <w:spacing w:val="1"/>
          <w:position w:val="1"/>
          <w:sz w:val="21"/>
          <w:szCs w:val="21"/>
        </w:rPr>
        <w:t>0</w:t>
      </w:r>
      <w:r w:rsidRPr="00251551">
        <w:rPr>
          <w:rFonts w:asciiTheme="minorHAnsi" w:eastAsia="Calibri" w:hAnsiTheme="minorHAnsi" w:cstheme="minorHAnsi"/>
          <w:i/>
          <w:spacing w:val="-1"/>
          <w:position w:val="1"/>
          <w:sz w:val="21"/>
          <w:szCs w:val="21"/>
        </w:rPr>
        <w:t>0</w:t>
      </w:r>
      <w:r w:rsidRPr="00251551">
        <w:rPr>
          <w:rFonts w:asciiTheme="minorHAnsi" w:eastAsia="Calibri" w:hAnsiTheme="minorHAnsi" w:cstheme="minorHAnsi"/>
          <w:i/>
          <w:spacing w:val="1"/>
          <w:position w:val="1"/>
          <w:sz w:val="21"/>
          <w:szCs w:val="21"/>
        </w:rPr>
        <w:t>9</w:t>
      </w:r>
      <w:r w:rsidRPr="00251551">
        <w:rPr>
          <w:rFonts w:asciiTheme="minorHAnsi" w:eastAsia="Calibri" w:hAnsiTheme="minorHAnsi" w:cstheme="minorHAnsi"/>
          <w:i/>
          <w:position w:val="1"/>
          <w:sz w:val="21"/>
          <w:szCs w:val="21"/>
        </w:rPr>
        <w:t>-Au</w:t>
      </w:r>
      <w:r w:rsidRPr="00251551">
        <w:rPr>
          <w:rFonts w:asciiTheme="minorHAnsi" w:eastAsia="Calibri" w:hAnsiTheme="minorHAnsi" w:cstheme="minorHAnsi"/>
          <w:i/>
          <w:spacing w:val="-1"/>
          <w:position w:val="1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i/>
          <w:position w:val="1"/>
          <w:sz w:val="21"/>
          <w:szCs w:val="21"/>
        </w:rPr>
        <w:t>u</w:t>
      </w:r>
      <w:r w:rsidRPr="00251551">
        <w:rPr>
          <w:rFonts w:asciiTheme="minorHAnsi" w:eastAsia="Calibri" w:hAnsiTheme="minorHAnsi" w:cstheme="minorHAnsi"/>
          <w:i/>
          <w:spacing w:val="-1"/>
          <w:position w:val="1"/>
          <w:sz w:val="21"/>
          <w:szCs w:val="21"/>
        </w:rPr>
        <w:t>s</w:t>
      </w:r>
      <w:r w:rsidRPr="00251551">
        <w:rPr>
          <w:rFonts w:asciiTheme="minorHAnsi" w:eastAsia="Calibri" w:hAnsiTheme="minorHAnsi" w:cstheme="minorHAnsi"/>
          <w:i/>
          <w:position w:val="1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i/>
          <w:spacing w:val="-3"/>
          <w:position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i/>
          <w:spacing w:val="-1"/>
          <w:position w:val="1"/>
          <w:sz w:val="21"/>
          <w:szCs w:val="21"/>
        </w:rPr>
        <w:t>2</w:t>
      </w:r>
      <w:r w:rsidRPr="00251551">
        <w:rPr>
          <w:rFonts w:asciiTheme="minorHAnsi" w:eastAsia="Calibri" w:hAnsiTheme="minorHAnsi" w:cstheme="minorHAnsi"/>
          <w:i/>
          <w:spacing w:val="1"/>
          <w:position w:val="1"/>
          <w:sz w:val="21"/>
          <w:szCs w:val="21"/>
        </w:rPr>
        <w:t>0</w:t>
      </w:r>
      <w:r w:rsidRPr="00251551">
        <w:rPr>
          <w:rFonts w:asciiTheme="minorHAnsi" w:eastAsia="Calibri" w:hAnsiTheme="minorHAnsi" w:cstheme="minorHAnsi"/>
          <w:i/>
          <w:spacing w:val="-1"/>
          <w:position w:val="1"/>
          <w:sz w:val="21"/>
          <w:szCs w:val="21"/>
        </w:rPr>
        <w:t>1</w:t>
      </w:r>
      <w:r w:rsidRPr="00251551">
        <w:rPr>
          <w:rFonts w:asciiTheme="minorHAnsi" w:eastAsia="Calibri" w:hAnsiTheme="minorHAnsi" w:cstheme="minorHAnsi"/>
          <w:i/>
          <w:position w:val="1"/>
          <w:sz w:val="21"/>
          <w:szCs w:val="21"/>
        </w:rPr>
        <w:t>1</w:t>
      </w:r>
    </w:p>
    <w:p w14:paraId="55F855F9" w14:textId="77777777" w:rsidR="009C1DAB" w:rsidRPr="00251551" w:rsidRDefault="00251551">
      <w:pPr>
        <w:tabs>
          <w:tab w:val="left" w:pos="1260"/>
        </w:tabs>
        <w:spacing w:before="2" w:line="220" w:lineRule="exact"/>
        <w:ind w:left="1272" w:right="380" w:hanging="360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eastAsia="Segoe MDL2 Assets" w:hAnsiTheme="minorHAnsi" w:cstheme="minorHAnsi"/>
          <w:w w:val="46"/>
          <w:sz w:val="21"/>
          <w:szCs w:val="21"/>
        </w:rPr>
        <w:t></w:t>
      </w:r>
      <w:r w:rsidRPr="00251551">
        <w:rPr>
          <w:rFonts w:asciiTheme="minorHAnsi" w:eastAsia="Segoe MDL2 Assets" w:hAnsiTheme="minorHAnsi" w:cstheme="minorHAnsi"/>
          <w:sz w:val="21"/>
          <w:szCs w:val="21"/>
        </w:rPr>
        <w:tab/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P</w:t>
      </w:r>
      <w:r w:rsidRPr="00251551">
        <w:rPr>
          <w:rFonts w:asciiTheme="minorHAnsi" w:eastAsia="Calibri" w:hAnsiTheme="minorHAnsi" w:cstheme="minorHAnsi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>vided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excel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l</w:t>
      </w:r>
      <w:r w:rsidRPr="00251551">
        <w:rPr>
          <w:rFonts w:asciiTheme="minorHAnsi" w:eastAsia="Calibri" w:hAnsiTheme="minorHAnsi" w:cstheme="minorHAnsi"/>
          <w:sz w:val="21"/>
          <w:szCs w:val="21"/>
        </w:rPr>
        <w:t>ent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ustom</w:t>
      </w:r>
      <w:r w:rsidRPr="00251551">
        <w:rPr>
          <w:rFonts w:asciiTheme="minorHAnsi" w:eastAsia="Calibri" w:hAnsiTheme="minorHAnsi" w:cstheme="minorHAnsi"/>
          <w:sz w:val="21"/>
          <w:szCs w:val="21"/>
        </w:rPr>
        <w:t>er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s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z w:val="21"/>
          <w:szCs w:val="21"/>
        </w:rPr>
        <w:t>vi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d a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s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s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st</w:t>
      </w:r>
      <w:r w:rsidRPr="00251551">
        <w:rPr>
          <w:rFonts w:asciiTheme="minorHAnsi" w:eastAsia="Calibri" w:hAnsiTheme="minorHAnsi" w:cstheme="minorHAnsi"/>
          <w:sz w:val="21"/>
          <w:szCs w:val="21"/>
        </w:rPr>
        <w:t>ed c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usto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m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z w:val="21"/>
          <w:szCs w:val="21"/>
        </w:rPr>
        <w:t>s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in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fi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d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z w:val="21"/>
          <w:szCs w:val="21"/>
        </w:rPr>
        <w:t>ng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p</w:t>
      </w:r>
      <w:r w:rsidRPr="00251551">
        <w:rPr>
          <w:rFonts w:asciiTheme="minorHAnsi" w:eastAsia="Calibri" w:hAnsiTheme="minorHAnsi" w:cstheme="minorHAnsi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>p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h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z w:val="21"/>
          <w:szCs w:val="21"/>
        </w:rPr>
        <w:t>rdw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z w:val="21"/>
          <w:szCs w:val="21"/>
        </w:rPr>
        <w:t>re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f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>r b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as</w:t>
      </w:r>
      <w:r w:rsidRPr="00251551">
        <w:rPr>
          <w:rFonts w:asciiTheme="minorHAnsi" w:eastAsia="Calibri" w:hAnsiTheme="minorHAnsi" w:cstheme="minorHAnsi"/>
          <w:sz w:val="21"/>
          <w:szCs w:val="21"/>
        </w:rPr>
        <w:t>ic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h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om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m</w:t>
      </w:r>
      <w:r w:rsidRPr="00251551">
        <w:rPr>
          <w:rFonts w:asciiTheme="minorHAnsi" w:eastAsia="Calibri" w:hAnsiTheme="minorHAnsi" w:cstheme="minorHAnsi"/>
          <w:sz w:val="21"/>
          <w:szCs w:val="21"/>
        </w:rPr>
        <w:t>pr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>v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m</w:t>
      </w:r>
      <w:r w:rsidRPr="00251551">
        <w:rPr>
          <w:rFonts w:asciiTheme="minorHAnsi" w:eastAsia="Calibri" w:hAnsiTheme="minorHAnsi" w:cstheme="minorHAnsi"/>
          <w:sz w:val="21"/>
          <w:szCs w:val="21"/>
        </w:rPr>
        <w:t>en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s</w:t>
      </w:r>
    </w:p>
    <w:p w14:paraId="330724C6" w14:textId="77777777" w:rsidR="009C1DAB" w:rsidRPr="00251551" w:rsidRDefault="00251551">
      <w:pPr>
        <w:spacing w:line="240" w:lineRule="exact"/>
        <w:ind w:left="911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eastAsia="Segoe MDL2 Assets" w:hAnsiTheme="minorHAnsi" w:cstheme="minorHAnsi"/>
          <w:w w:val="46"/>
          <w:sz w:val="21"/>
          <w:szCs w:val="21"/>
        </w:rPr>
        <w:t xml:space="preserve">        </w:t>
      </w:r>
      <w:r w:rsidRPr="00251551">
        <w:rPr>
          <w:rFonts w:asciiTheme="minorHAnsi" w:eastAsia="Segoe MDL2 Assets" w:hAnsiTheme="minorHAnsi" w:cstheme="minorHAnsi"/>
          <w:spacing w:val="26"/>
          <w:w w:val="46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M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nt</w:t>
      </w:r>
      <w:r w:rsidRPr="00251551">
        <w:rPr>
          <w:rFonts w:asciiTheme="minorHAnsi" w:eastAsia="Calibri" w:hAnsiTheme="minorHAnsi" w:cstheme="minorHAnsi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z w:val="21"/>
          <w:szCs w:val="21"/>
        </w:rPr>
        <w:t xml:space="preserve">ned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v</w:t>
      </w:r>
      <w:r w:rsidRPr="00251551">
        <w:rPr>
          <w:rFonts w:asciiTheme="minorHAnsi" w:eastAsia="Calibri" w:hAnsiTheme="minorHAnsi" w:cstheme="minorHAnsi"/>
          <w:sz w:val="21"/>
          <w:szCs w:val="21"/>
        </w:rPr>
        <w:t>en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to</w:t>
      </w:r>
      <w:r w:rsidRPr="00251551">
        <w:rPr>
          <w:rFonts w:asciiTheme="minorHAnsi" w:eastAsia="Calibri" w:hAnsiTheme="minorHAnsi" w:cstheme="minorHAnsi"/>
          <w:sz w:val="21"/>
          <w:szCs w:val="21"/>
        </w:rPr>
        <w:t>ry of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pr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>d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u</w:t>
      </w:r>
      <w:r w:rsidRPr="00251551">
        <w:rPr>
          <w:rFonts w:asciiTheme="minorHAnsi" w:eastAsia="Calibri" w:hAnsiTheme="minorHAnsi" w:cstheme="minorHAnsi"/>
          <w:sz w:val="21"/>
          <w:szCs w:val="21"/>
        </w:rPr>
        <w:t>ct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o</w:t>
      </w:r>
      <w:r w:rsidRPr="00251551">
        <w:rPr>
          <w:rFonts w:asciiTheme="minorHAnsi" w:eastAsia="Calibri" w:hAnsiTheme="minorHAnsi" w:cstheme="minorHAnsi"/>
          <w:sz w:val="21"/>
          <w:szCs w:val="21"/>
        </w:rPr>
        <w:t>v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$</w:t>
      </w:r>
      <w:r w:rsidRPr="00251551">
        <w:rPr>
          <w:rFonts w:asciiTheme="minorHAnsi" w:eastAsia="Calibri" w:hAnsiTheme="minorHAnsi" w:cstheme="minorHAnsi"/>
          <w:sz w:val="21"/>
          <w:szCs w:val="21"/>
        </w:rPr>
        <w:t>5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m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z w:val="21"/>
          <w:szCs w:val="21"/>
        </w:rPr>
        <w:t>l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 xml:space="preserve">n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do</w:t>
      </w:r>
      <w:r w:rsidRPr="00251551">
        <w:rPr>
          <w:rFonts w:asciiTheme="minorHAnsi" w:eastAsia="Calibri" w:hAnsiTheme="minorHAnsi" w:cstheme="minorHAnsi"/>
          <w:sz w:val="21"/>
          <w:szCs w:val="21"/>
        </w:rPr>
        <w:t>l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251551">
        <w:rPr>
          <w:rFonts w:asciiTheme="minorHAnsi" w:eastAsia="Calibri" w:hAnsiTheme="minorHAnsi" w:cstheme="minorHAnsi"/>
          <w:sz w:val="21"/>
          <w:szCs w:val="21"/>
        </w:rPr>
        <w:t>ars</w:t>
      </w:r>
    </w:p>
    <w:p w14:paraId="341A8850" w14:textId="77777777" w:rsidR="009C1DAB" w:rsidRPr="00251551" w:rsidRDefault="00251551">
      <w:pPr>
        <w:spacing w:line="240" w:lineRule="exact"/>
        <w:ind w:left="911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eastAsia="Segoe MDL2 Assets" w:hAnsiTheme="minorHAnsi" w:cstheme="minorHAnsi"/>
          <w:w w:val="46"/>
          <w:sz w:val="21"/>
          <w:szCs w:val="21"/>
        </w:rPr>
        <w:t xml:space="preserve">        </w:t>
      </w:r>
      <w:r w:rsidRPr="00251551">
        <w:rPr>
          <w:rFonts w:asciiTheme="minorHAnsi" w:eastAsia="Segoe MDL2 Assets" w:hAnsiTheme="minorHAnsi" w:cstheme="minorHAnsi"/>
          <w:spacing w:val="26"/>
          <w:w w:val="46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Rang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up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ustom</w:t>
      </w:r>
      <w:r w:rsidRPr="00251551">
        <w:rPr>
          <w:rFonts w:asciiTheme="minorHAnsi" w:eastAsia="Calibri" w:hAnsiTheme="minorHAnsi" w:cstheme="minorHAnsi"/>
          <w:sz w:val="21"/>
          <w:szCs w:val="21"/>
        </w:rPr>
        <w:t>er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>rd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rs</w:t>
      </w:r>
    </w:p>
    <w:p w14:paraId="78EC2A5E" w14:textId="77777777" w:rsidR="009C1DAB" w:rsidRPr="00251551" w:rsidRDefault="00251551">
      <w:pPr>
        <w:spacing w:line="240" w:lineRule="exact"/>
        <w:ind w:left="911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eastAsia="Segoe MDL2 Assets" w:hAnsiTheme="minorHAnsi" w:cstheme="minorHAnsi"/>
          <w:w w:val="46"/>
          <w:sz w:val="21"/>
          <w:szCs w:val="21"/>
        </w:rPr>
        <w:t xml:space="preserve">        </w:t>
      </w:r>
      <w:r w:rsidRPr="00251551">
        <w:rPr>
          <w:rFonts w:asciiTheme="minorHAnsi" w:eastAsia="Segoe MDL2 Assets" w:hAnsiTheme="minorHAnsi" w:cstheme="minorHAnsi"/>
          <w:spacing w:val="26"/>
          <w:w w:val="46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P</w:t>
      </w:r>
      <w:r w:rsidRPr="00251551">
        <w:rPr>
          <w:rFonts w:asciiTheme="minorHAnsi" w:eastAsia="Calibri" w:hAnsiTheme="minorHAnsi" w:cstheme="minorHAnsi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sz w:val="21"/>
          <w:szCs w:val="21"/>
        </w:rPr>
        <w:t>ce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ss</w:t>
      </w:r>
      <w:r w:rsidRPr="00251551">
        <w:rPr>
          <w:rFonts w:asciiTheme="minorHAnsi" w:eastAsia="Calibri" w:hAnsiTheme="minorHAnsi" w:cstheme="minorHAnsi"/>
          <w:sz w:val="21"/>
          <w:szCs w:val="21"/>
        </w:rPr>
        <w:t xml:space="preserve">ed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urns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in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an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f</w:t>
      </w:r>
      <w:r w:rsidRPr="00251551">
        <w:rPr>
          <w:rFonts w:asciiTheme="minorHAnsi" w:eastAsia="Calibri" w:hAnsiTheme="minorHAnsi" w:cstheme="minorHAnsi"/>
          <w:sz w:val="21"/>
          <w:szCs w:val="21"/>
        </w:rPr>
        <w:t>fi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z w:val="21"/>
          <w:szCs w:val="21"/>
        </w:rPr>
        <w:t>ie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m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er</w:t>
      </w:r>
    </w:p>
    <w:p w14:paraId="17225907" w14:textId="77777777" w:rsidR="009C1DAB" w:rsidRPr="00251551" w:rsidRDefault="009C1DAB">
      <w:pPr>
        <w:spacing w:before="4" w:line="200" w:lineRule="exact"/>
        <w:rPr>
          <w:rFonts w:asciiTheme="minorHAnsi" w:hAnsiTheme="minorHAnsi" w:cstheme="minorHAnsi"/>
        </w:rPr>
      </w:pPr>
    </w:p>
    <w:p w14:paraId="1BBE2535" w14:textId="77777777" w:rsidR="009C1DAB" w:rsidRPr="00251551" w:rsidRDefault="00251551">
      <w:pPr>
        <w:ind w:left="100"/>
        <w:rPr>
          <w:rFonts w:asciiTheme="minorHAnsi" w:eastAsia="Calibri" w:hAnsiTheme="minorHAnsi" w:cstheme="minorHAnsi"/>
          <w:sz w:val="24"/>
          <w:szCs w:val="24"/>
        </w:rPr>
      </w:pPr>
      <w:r w:rsidRPr="00251551">
        <w:rPr>
          <w:rFonts w:asciiTheme="minorHAnsi" w:eastAsia="Calibri" w:hAnsiTheme="minorHAnsi" w:cstheme="minorHAnsi"/>
          <w:b/>
          <w:sz w:val="24"/>
          <w:szCs w:val="24"/>
        </w:rPr>
        <w:t>P</w:t>
      </w:r>
      <w:r w:rsidRPr="00251551">
        <w:rPr>
          <w:rFonts w:asciiTheme="minorHAnsi" w:eastAsia="Calibri" w:hAnsiTheme="minorHAnsi" w:cstheme="minorHAnsi"/>
          <w:b/>
          <w:spacing w:val="-1"/>
          <w:sz w:val="24"/>
          <w:szCs w:val="24"/>
        </w:rPr>
        <w:t>R</w:t>
      </w:r>
      <w:r w:rsidRPr="00251551">
        <w:rPr>
          <w:rFonts w:asciiTheme="minorHAnsi" w:eastAsia="Calibri" w:hAnsiTheme="minorHAnsi" w:cstheme="minorHAnsi"/>
          <w:b/>
          <w:spacing w:val="1"/>
          <w:sz w:val="24"/>
          <w:szCs w:val="24"/>
        </w:rPr>
        <w:t>O</w:t>
      </w:r>
      <w:r w:rsidRPr="00251551">
        <w:rPr>
          <w:rFonts w:asciiTheme="minorHAnsi" w:eastAsia="Calibri" w:hAnsiTheme="minorHAnsi" w:cstheme="minorHAnsi"/>
          <w:b/>
          <w:sz w:val="24"/>
          <w:szCs w:val="24"/>
        </w:rPr>
        <w:t>F</w:t>
      </w:r>
      <w:r w:rsidRPr="00251551">
        <w:rPr>
          <w:rFonts w:asciiTheme="minorHAnsi" w:eastAsia="Calibri" w:hAnsiTheme="minorHAnsi" w:cstheme="minorHAnsi"/>
          <w:b/>
          <w:spacing w:val="1"/>
          <w:sz w:val="24"/>
          <w:szCs w:val="24"/>
        </w:rPr>
        <w:t>E</w:t>
      </w:r>
      <w:r w:rsidRPr="00251551">
        <w:rPr>
          <w:rFonts w:asciiTheme="minorHAnsi" w:eastAsia="Calibri" w:hAnsiTheme="minorHAnsi" w:cstheme="minorHAnsi"/>
          <w:b/>
          <w:sz w:val="24"/>
          <w:szCs w:val="24"/>
        </w:rPr>
        <w:t>S</w:t>
      </w:r>
      <w:r w:rsidRPr="00251551">
        <w:rPr>
          <w:rFonts w:asciiTheme="minorHAnsi" w:eastAsia="Calibri" w:hAnsiTheme="minorHAnsi" w:cstheme="minorHAnsi"/>
          <w:b/>
          <w:spacing w:val="-1"/>
          <w:sz w:val="24"/>
          <w:szCs w:val="24"/>
        </w:rPr>
        <w:t>S</w:t>
      </w:r>
      <w:r w:rsidRPr="00251551">
        <w:rPr>
          <w:rFonts w:asciiTheme="minorHAnsi" w:eastAsia="Calibri" w:hAnsiTheme="minorHAnsi" w:cstheme="minorHAnsi"/>
          <w:b/>
          <w:spacing w:val="1"/>
          <w:sz w:val="24"/>
          <w:szCs w:val="24"/>
        </w:rPr>
        <w:t>IO</w:t>
      </w:r>
      <w:r w:rsidRPr="00251551">
        <w:rPr>
          <w:rFonts w:asciiTheme="minorHAnsi" w:eastAsia="Calibri" w:hAnsiTheme="minorHAnsi" w:cstheme="minorHAnsi"/>
          <w:b/>
          <w:sz w:val="24"/>
          <w:szCs w:val="24"/>
        </w:rPr>
        <w:t>N</w:t>
      </w:r>
      <w:r w:rsidRPr="00251551">
        <w:rPr>
          <w:rFonts w:asciiTheme="minorHAnsi" w:eastAsia="Calibri" w:hAnsiTheme="minorHAnsi" w:cstheme="minorHAnsi"/>
          <w:b/>
          <w:spacing w:val="1"/>
          <w:sz w:val="24"/>
          <w:szCs w:val="24"/>
        </w:rPr>
        <w:t>A</w:t>
      </w:r>
      <w:r w:rsidRPr="00251551">
        <w:rPr>
          <w:rFonts w:asciiTheme="minorHAnsi" w:eastAsia="Calibri" w:hAnsiTheme="minorHAnsi" w:cstheme="minorHAnsi"/>
          <w:b/>
          <w:sz w:val="24"/>
          <w:szCs w:val="24"/>
        </w:rPr>
        <w:t xml:space="preserve">L </w:t>
      </w:r>
      <w:r w:rsidRPr="00251551">
        <w:rPr>
          <w:rFonts w:asciiTheme="minorHAnsi" w:eastAsia="Calibri" w:hAnsiTheme="minorHAnsi" w:cstheme="minorHAnsi"/>
          <w:b/>
          <w:spacing w:val="-1"/>
          <w:sz w:val="24"/>
          <w:szCs w:val="24"/>
        </w:rPr>
        <w:t>M</w:t>
      </w:r>
      <w:r w:rsidRPr="00251551">
        <w:rPr>
          <w:rFonts w:asciiTheme="minorHAnsi" w:eastAsia="Calibri" w:hAnsiTheme="minorHAnsi" w:cstheme="minorHAnsi"/>
          <w:b/>
          <w:sz w:val="24"/>
          <w:szCs w:val="24"/>
        </w:rPr>
        <w:t>EM</w:t>
      </w:r>
      <w:r w:rsidRPr="00251551">
        <w:rPr>
          <w:rFonts w:asciiTheme="minorHAnsi" w:eastAsia="Calibri" w:hAnsiTheme="minorHAnsi" w:cstheme="minorHAnsi"/>
          <w:b/>
          <w:spacing w:val="-1"/>
          <w:sz w:val="24"/>
          <w:szCs w:val="24"/>
        </w:rPr>
        <w:t>B</w:t>
      </w:r>
      <w:r w:rsidRPr="00251551">
        <w:rPr>
          <w:rFonts w:asciiTheme="minorHAnsi" w:eastAsia="Calibri" w:hAnsiTheme="minorHAnsi" w:cstheme="minorHAnsi"/>
          <w:b/>
          <w:spacing w:val="-2"/>
          <w:sz w:val="24"/>
          <w:szCs w:val="24"/>
        </w:rPr>
        <w:t>E</w:t>
      </w:r>
      <w:r w:rsidRPr="00251551">
        <w:rPr>
          <w:rFonts w:asciiTheme="minorHAnsi" w:eastAsia="Calibri" w:hAnsiTheme="minorHAnsi" w:cstheme="minorHAnsi"/>
          <w:b/>
          <w:spacing w:val="-1"/>
          <w:sz w:val="24"/>
          <w:szCs w:val="24"/>
        </w:rPr>
        <w:t>R</w:t>
      </w:r>
      <w:r w:rsidRPr="00251551">
        <w:rPr>
          <w:rFonts w:asciiTheme="minorHAnsi" w:eastAsia="Calibri" w:hAnsiTheme="minorHAnsi" w:cstheme="minorHAnsi"/>
          <w:b/>
          <w:sz w:val="24"/>
          <w:szCs w:val="24"/>
        </w:rPr>
        <w:t>S</w:t>
      </w:r>
      <w:r w:rsidRPr="00251551">
        <w:rPr>
          <w:rFonts w:asciiTheme="minorHAnsi" w:eastAsia="Calibri" w:hAnsiTheme="minorHAnsi" w:cstheme="minorHAnsi"/>
          <w:b/>
          <w:spacing w:val="-1"/>
          <w:sz w:val="24"/>
          <w:szCs w:val="24"/>
        </w:rPr>
        <w:t>H</w:t>
      </w:r>
      <w:r w:rsidRPr="00251551">
        <w:rPr>
          <w:rFonts w:asciiTheme="minorHAnsi" w:eastAsia="Calibri" w:hAnsiTheme="minorHAnsi" w:cstheme="minorHAnsi"/>
          <w:b/>
          <w:spacing w:val="1"/>
          <w:sz w:val="24"/>
          <w:szCs w:val="24"/>
        </w:rPr>
        <w:t>I</w:t>
      </w:r>
      <w:r w:rsidRPr="00251551">
        <w:rPr>
          <w:rFonts w:asciiTheme="minorHAnsi" w:eastAsia="Calibri" w:hAnsiTheme="minorHAnsi" w:cstheme="minorHAnsi"/>
          <w:b/>
          <w:sz w:val="24"/>
          <w:szCs w:val="24"/>
        </w:rPr>
        <w:t>P</w:t>
      </w:r>
      <w:r w:rsidRPr="00251551">
        <w:rPr>
          <w:rFonts w:asciiTheme="minorHAnsi" w:eastAsia="Calibri" w:hAnsiTheme="minorHAnsi" w:cstheme="minorHAnsi"/>
          <w:b/>
          <w:spacing w:val="-1"/>
          <w:sz w:val="24"/>
          <w:szCs w:val="24"/>
        </w:rPr>
        <w:t>S</w:t>
      </w:r>
      <w:r w:rsidRPr="00251551">
        <w:rPr>
          <w:rFonts w:asciiTheme="minorHAnsi" w:eastAsia="Calibri" w:hAnsiTheme="minorHAnsi" w:cstheme="minorHAnsi"/>
          <w:b/>
          <w:sz w:val="24"/>
          <w:szCs w:val="24"/>
        </w:rPr>
        <w:t>:</w:t>
      </w:r>
    </w:p>
    <w:p w14:paraId="68A6168D" w14:textId="77777777" w:rsidR="009C1DAB" w:rsidRPr="00251551" w:rsidRDefault="00251551">
      <w:pPr>
        <w:spacing w:line="240" w:lineRule="exact"/>
        <w:ind w:left="911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eastAsia="Segoe MDL2 Assets" w:hAnsiTheme="minorHAnsi" w:cstheme="minorHAnsi"/>
          <w:w w:val="46"/>
          <w:sz w:val="21"/>
          <w:szCs w:val="21"/>
        </w:rPr>
        <w:t xml:space="preserve">        </w:t>
      </w:r>
      <w:r w:rsidRPr="00251551">
        <w:rPr>
          <w:rFonts w:asciiTheme="minorHAnsi" w:eastAsia="Segoe MDL2 Assets" w:hAnsiTheme="minorHAnsi" w:cstheme="minorHAnsi"/>
          <w:spacing w:val="26"/>
          <w:w w:val="46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m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z w:val="21"/>
          <w:szCs w:val="21"/>
        </w:rPr>
        <w:t>an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So</w:t>
      </w:r>
      <w:r w:rsidRPr="00251551">
        <w:rPr>
          <w:rFonts w:asciiTheme="minorHAnsi" w:eastAsia="Calibri" w:hAnsiTheme="minorHAnsi" w:cstheme="minorHAnsi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y of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Me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z w:val="21"/>
          <w:szCs w:val="21"/>
        </w:rPr>
        <w:t>h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z w:val="21"/>
          <w:szCs w:val="21"/>
        </w:rPr>
        <w:t>al En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rs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(</w:t>
      </w:r>
      <w:r w:rsidRPr="00251551">
        <w:rPr>
          <w:rFonts w:asciiTheme="minorHAnsi" w:eastAsia="Calibri" w:hAnsiTheme="minorHAnsi" w:cstheme="minorHAnsi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S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>M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2"/>
          <w:sz w:val="21"/>
          <w:szCs w:val="21"/>
        </w:rPr>
        <w:t>)</w:t>
      </w:r>
      <w:r w:rsidRPr="00251551">
        <w:rPr>
          <w:rFonts w:asciiTheme="minorHAnsi" w:eastAsia="Calibri" w:hAnsiTheme="minorHAnsi" w:cstheme="minorHAnsi"/>
          <w:sz w:val="21"/>
          <w:szCs w:val="21"/>
        </w:rPr>
        <w:t>,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2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0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1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1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-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P</w:t>
      </w:r>
      <w:r w:rsidRPr="00251551">
        <w:rPr>
          <w:rFonts w:asciiTheme="minorHAnsi" w:eastAsia="Calibri" w:hAnsiTheme="minorHAnsi" w:cstheme="minorHAnsi"/>
          <w:sz w:val="21"/>
          <w:szCs w:val="21"/>
        </w:rPr>
        <w:t>resent</w:t>
      </w:r>
    </w:p>
    <w:p w14:paraId="46BC172F" w14:textId="77777777" w:rsidR="009C1DAB" w:rsidRPr="00251551" w:rsidRDefault="00251551">
      <w:pPr>
        <w:spacing w:line="240" w:lineRule="exact"/>
        <w:ind w:left="911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eastAsia="Segoe MDL2 Assets" w:hAnsiTheme="minorHAnsi" w:cstheme="minorHAnsi"/>
          <w:w w:val="46"/>
          <w:sz w:val="21"/>
          <w:szCs w:val="21"/>
        </w:rPr>
        <w:t xml:space="preserve">        </w:t>
      </w:r>
      <w:r w:rsidRPr="00251551">
        <w:rPr>
          <w:rFonts w:asciiTheme="minorHAnsi" w:eastAsia="Segoe MDL2 Assets" w:hAnsiTheme="minorHAnsi" w:cstheme="minorHAnsi"/>
          <w:spacing w:val="26"/>
          <w:w w:val="46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So</w:t>
      </w:r>
      <w:r w:rsidRPr="00251551">
        <w:rPr>
          <w:rFonts w:asciiTheme="minorHAnsi" w:eastAsia="Calibri" w:hAnsiTheme="minorHAnsi" w:cstheme="minorHAnsi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251551">
        <w:rPr>
          <w:rFonts w:asciiTheme="minorHAnsi" w:eastAsia="Calibri" w:hAnsiTheme="minorHAnsi" w:cstheme="minorHAnsi"/>
          <w:sz w:val="21"/>
          <w:szCs w:val="21"/>
        </w:rPr>
        <w:t>y of Au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tomot</w:t>
      </w:r>
      <w:r w:rsidRPr="00251551">
        <w:rPr>
          <w:rFonts w:asciiTheme="minorHAnsi" w:eastAsia="Calibri" w:hAnsiTheme="minorHAnsi" w:cstheme="minorHAnsi"/>
          <w:sz w:val="21"/>
          <w:szCs w:val="21"/>
        </w:rPr>
        <w:t>ive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z w:val="21"/>
          <w:szCs w:val="21"/>
        </w:rPr>
        <w:t>En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g</w:t>
      </w:r>
      <w:r w:rsidRPr="00251551">
        <w:rPr>
          <w:rFonts w:asciiTheme="minorHAnsi" w:eastAsia="Calibri" w:hAnsiTheme="minorHAnsi" w:cstheme="minorHAnsi"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z w:val="21"/>
          <w:szCs w:val="21"/>
        </w:rPr>
        <w:t>rs</w:t>
      </w:r>
      <w:r w:rsidRPr="00251551">
        <w:rPr>
          <w:rFonts w:asciiTheme="minorHAnsi" w:eastAsia="Calibri" w:hAnsiTheme="minorHAnsi" w:cstheme="minorHAnsi"/>
          <w:spacing w:val="-3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(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S</w:t>
      </w:r>
      <w:r w:rsidRPr="00251551">
        <w:rPr>
          <w:rFonts w:asciiTheme="minorHAnsi" w:eastAsia="Calibri" w:hAnsiTheme="minorHAnsi" w:cstheme="minorHAnsi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)</w:t>
      </w:r>
      <w:r w:rsidRPr="00251551">
        <w:rPr>
          <w:rFonts w:asciiTheme="minorHAnsi" w:eastAsia="Calibri" w:hAnsiTheme="minorHAnsi" w:cstheme="minorHAnsi"/>
          <w:sz w:val="21"/>
          <w:szCs w:val="21"/>
        </w:rPr>
        <w:t>,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  <w:sz w:val="21"/>
          <w:szCs w:val="21"/>
        </w:rPr>
        <w:t>2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01</w:t>
      </w:r>
      <w:r w:rsidRPr="00251551">
        <w:rPr>
          <w:rFonts w:asciiTheme="minorHAnsi" w:eastAsia="Calibri" w:hAnsiTheme="minorHAnsi" w:cstheme="minorHAnsi"/>
          <w:spacing w:val="2"/>
          <w:sz w:val="21"/>
          <w:szCs w:val="21"/>
        </w:rPr>
        <w:t>1</w:t>
      </w:r>
      <w:r w:rsidRPr="00251551">
        <w:rPr>
          <w:rFonts w:asciiTheme="minorHAnsi" w:eastAsia="Calibri" w:hAnsiTheme="minorHAnsi" w:cstheme="minorHAnsi"/>
          <w:sz w:val="21"/>
          <w:szCs w:val="21"/>
        </w:rPr>
        <w:t>-</w:t>
      </w:r>
      <w:r w:rsidRPr="00251551">
        <w:rPr>
          <w:rFonts w:asciiTheme="minorHAnsi" w:eastAsia="Calibri" w:hAnsiTheme="minorHAnsi" w:cstheme="minorHAnsi"/>
          <w:spacing w:val="-1"/>
          <w:sz w:val="21"/>
          <w:szCs w:val="21"/>
        </w:rPr>
        <w:t>P</w:t>
      </w:r>
      <w:r w:rsidRPr="00251551">
        <w:rPr>
          <w:rFonts w:asciiTheme="minorHAnsi" w:eastAsia="Calibri" w:hAnsiTheme="minorHAnsi" w:cstheme="minorHAnsi"/>
          <w:spacing w:val="-2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sz w:val="21"/>
          <w:szCs w:val="21"/>
        </w:rPr>
        <w:t>esent</w:t>
      </w:r>
    </w:p>
    <w:p w14:paraId="38D2387F" w14:textId="77777777" w:rsidR="009C1DAB" w:rsidRPr="00251551" w:rsidRDefault="009C1DAB">
      <w:pPr>
        <w:spacing w:before="4" w:line="200" w:lineRule="exact"/>
        <w:rPr>
          <w:rFonts w:asciiTheme="minorHAnsi" w:hAnsiTheme="minorHAnsi" w:cstheme="minorHAnsi"/>
        </w:rPr>
      </w:pPr>
    </w:p>
    <w:p w14:paraId="73CE327B" w14:textId="77777777" w:rsidR="009C1DAB" w:rsidRPr="00251551" w:rsidRDefault="00251551">
      <w:pPr>
        <w:ind w:left="3247" w:right="3123"/>
        <w:jc w:val="center"/>
        <w:rPr>
          <w:rFonts w:asciiTheme="minorHAnsi" w:eastAsia="Calibri" w:hAnsiTheme="minorHAnsi" w:cstheme="minorHAnsi"/>
          <w:sz w:val="21"/>
          <w:szCs w:val="21"/>
        </w:rPr>
      </w:pPr>
      <w:r w:rsidRPr="00251551">
        <w:rPr>
          <w:rFonts w:asciiTheme="minorHAnsi" w:eastAsia="Calibri" w:hAnsiTheme="minorHAnsi" w:cstheme="minorHAnsi"/>
          <w:i/>
          <w:sz w:val="21"/>
          <w:szCs w:val="21"/>
        </w:rPr>
        <w:t>Re</w:t>
      </w:r>
      <w:r w:rsidRPr="00251551">
        <w:rPr>
          <w:rFonts w:asciiTheme="minorHAnsi" w:eastAsia="Calibri" w:hAnsiTheme="minorHAnsi" w:cstheme="minorHAnsi"/>
          <w:i/>
          <w:spacing w:val="1"/>
          <w:sz w:val="21"/>
          <w:szCs w:val="21"/>
        </w:rPr>
        <w:t>f</w:t>
      </w:r>
      <w:r w:rsidRPr="00251551">
        <w:rPr>
          <w:rFonts w:asciiTheme="minorHAnsi" w:eastAsia="Calibri" w:hAnsiTheme="minorHAnsi" w:cstheme="minorHAnsi"/>
          <w:i/>
          <w:sz w:val="21"/>
          <w:szCs w:val="21"/>
        </w:rPr>
        <w:t>er</w:t>
      </w:r>
      <w:r w:rsidRPr="00251551">
        <w:rPr>
          <w:rFonts w:asciiTheme="minorHAnsi" w:eastAsia="Calibri" w:hAnsiTheme="minorHAnsi" w:cstheme="minorHAnsi"/>
          <w:i/>
          <w:spacing w:val="-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i/>
          <w:spacing w:val="-3"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i/>
          <w:spacing w:val="1"/>
          <w:sz w:val="21"/>
          <w:szCs w:val="21"/>
        </w:rPr>
        <w:t>c</w:t>
      </w:r>
      <w:r w:rsidRPr="00251551">
        <w:rPr>
          <w:rFonts w:asciiTheme="minorHAnsi" w:eastAsia="Calibri" w:hAnsiTheme="minorHAnsi" w:cstheme="minorHAnsi"/>
          <w:i/>
          <w:sz w:val="21"/>
          <w:szCs w:val="21"/>
        </w:rPr>
        <w:t>es</w:t>
      </w:r>
      <w:r w:rsidRPr="00251551">
        <w:rPr>
          <w:rFonts w:asciiTheme="minorHAnsi" w:eastAsia="Calibri" w:hAnsiTheme="minorHAnsi" w:cstheme="minorHAnsi"/>
          <w:i/>
          <w:spacing w:val="-2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i/>
          <w:sz w:val="21"/>
          <w:szCs w:val="21"/>
        </w:rPr>
        <w:t>Av</w:t>
      </w:r>
      <w:r w:rsidRPr="00251551">
        <w:rPr>
          <w:rFonts w:asciiTheme="minorHAnsi" w:eastAsia="Calibri" w:hAnsiTheme="minorHAnsi" w:cstheme="minorHAnsi"/>
          <w:i/>
          <w:spacing w:val="-1"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i/>
          <w:sz w:val="21"/>
          <w:szCs w:val="21"/>
        </w:rPr>
        <w:t>i</w:t>
      </w:r>
      <w:r w:rsidRPr="00251551">
        <w:rPr>
          <w:rFonts w:asciiTheme="minorHAnsi" w:eastAsia="Calibri" w:hAnsiTheme="minorHAnsi" w:cstheme="minorHAnsi"/>
          <w:i/>
          <w:spacing w:val="-1"/>
          <w:sz w:val="21"/>
          <w:szCs w:val="21"/>
        </w:rPr>
        <w:t>l</w:t>
      </w:r>
      <w:r w:rsidRPr="00251551">
        <w:rPr>
          <w:rFonts w:asciiTheme="minorHAnsi" w:eastAsia="Calibri" w:hAnsiTheme="minorHAnsi" w:cstheme="minorHAnsi"/>
          <w:i/>
          <w:sz w:val="21"/>
          <w:szCs w:val="21"/>
        </w:rPr>
        <w:t>a</w:t>
      </w:r>
      <w:r w:rsidRPr="00251551">
        <w:rPr>
          <w:rFonts w:asciiTheme="minorHAnsi" w:eastAsia="Calibri" w:hAnsiTheme="minorHAnsi" w:cstheme="minorHAnsi"/>
          <w:i/>
          <w:spacing w:val="-1"/>
          <w:sz w:val="21"/>
          <w:szCs w:val="21"/>
        </w:rPr>
        <w:t>b</w:t>
      </w:r>
      <w:r w:rsidRPr="00251551">
        <w:rPr>
          <w:rFonts w:asciiTheme="minorHAnsi" w:eastAsia="Calibri" w:hAnsiTheme="minorHAnsi" w:cstheme="minorHAnsi"/>
          <w:i/>
          <w:sz w:val="21"/>
          <w:szCs w:val="21"/>
        </w:rPr>
        <w:t xml:space="preserve">le </w:t>
      </w:r>
      <w:r w:rsidRPr="00251551">
        <w:rPr>
          <w:rFonts w:asciiTheme="minorHAnsi" w:eastAsia="Calibri" w:hAnsiTheme="minorHAnsi" w:cstheme="minorHAnsi"/>
          <w:i/>
          <w:spacing w:val="-1"/>
          <w:sz w:val="21"/>
          <w:szCs w:val="21"/>
        </w:rPr>
        <w:t>U</w:t>
      </w:r>
      <w:r w:rsidRPr="00251551">
        <w:rPr>
          <w:rFonts w:asciiTheme="minorHAnsi" w:eastAsia="Calibri" w:hAnsiTheme="minorHAnsi" w:cstheme="minorHAnsi"/>
          <w:i/>
          <w:sz w:val="21"/>
          <w:szCs w:val="21"/>
        </w:rPr>
        <w:t>p</w:t>
      </w:r>
      <w:r w:rsidRPr="00251551">
        <w:rPr>
          <w:rFonts w:asciiTheme="minorHAnsi" w:eastAsia="Calibri" w:hAnsiTheme="minorHAnsi" w:cstheme="minorHAnsi"/>
          <w:i/>
          <w:spacing w:val="-1"/>
          <w:sz w:val="21"/>
          <w:szCs w:val="21"/>
        </w:rPr>
        <w:t>o</w:t>
      </w:r>
      <w:r w:rsidRPr="00251551">
        <w:rPr>
          <w:rFonts w:asciiTheme="minorHAnsi" w:eastAsia="Calibri" w:hAnsiTheme="minorHAnsi" w:cstheme="minorHAnsi"/>
          <w:i/>
          <w:sz w:val="21"/>
          <w:szCs w:val="21"/>
        </w:rPr>
        <w:t>n</w:t>
      </w:r>
      <w:r w:rsidRPr="00251551">
        <w:rPr>
          <w:rFonts w:asciiTheme="minorHAnsi" w:eastAsia="Calibri" w:hAnsiTheme="minorHAnsi" w:cstheme="minorHAnsi"/>
          <w:i/>
          <w:spacing w:val="-3"/>
          <w:sz w:val="21"/>
          <w:szCs w:val="21"/>
        </w:rPr>
        <w:t xml:space="preserve"> </w:t>
      </w:r>
      <w:r w:rsidRPr="00251551">
        <w:rPr>
          <w:rFonts w:asciiTheme="minorHAnsi" w:eastAsia="Calibri" w:hAnsiTheme="minorHAnsi" w:cstheme="minorHAnsi"/>
          <w:i/>
          <w:spacing w:val="-2"/>
          <w:sz w:val="21"/>
          <w:szCs w:val="21"/>
        </w:rPr>
        <w:t>R</w:t>
      </w:r>
      <w:r w:rsidRPr="00251551">
        <w:rPr>
          <w:rFonts w:asciiTheme="minorHAnsi" w:eastAsia="Calibri" w:hAnsiTheme="minorHAnsi" w:cstheme="minorHAnsi"/>
          <w:i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i/>
          <w:spacing w:val="-1"/>
          <w:sz w:val="21"/>
          <w:szCs w:val="21"/>
        </w:rPr>
        <w:t>q</w:t>
      </w:r>
      <w:r w:rsidRPr="00251551">
        <w:rPr>
          <w:rFonts w:asciiTheme="minorHAnsi" w:eastAsia="Calibri" w:hAnsiTheme="minorHAnsi" w:cstheme="minorHAnsi"/>
          <w:i/>
          <w:sz w:val="21"/>
          <w:szCs w:val="21"/>
        </w:rPr>
        <w:t>u</w:t>
      </w:r>
      <w:r w:rsidRPr="00251551">
        <w:rPr>
          <w:rFonts w:asciiTheme="minorHAnsi" w:eastAsia="Calibri" w:hAnsiTheme="minorHAnsi" w:cstheme="minorHAnsi"/>
          <w:i/>
          <w:spacing w:val="-1"/>
          <w:sz w:val="21"/>
          <w:szCs w:val="21"/>
        </w:rPr>
        <w:t>e</w:t>
      </w:r>
      <w:r w:rsidRPr="00251551">
        <w:rPr>
          <w:rFonts w:asciiTheme="minorHAnsi" w:eastAsia="Calibri" w:hAnsiTheme="minorHAnsi" w:cstheme="minorHAnsi"/>
          <w:i/>
          <w:sz w:val="21"/>
          <w:szCs w:val="21"/>
        </w:rPr>
        <w:t>st</w:t>
      </w:r>
    </w:p>
    <w:p w14:paraId="48738A6D" w14:textId="77777777" w:rsidR="009C1DAB" w:rsidRPr="00251551" w:rsidRDefault="00251551">
      <w:pPr>
        <w:spacing w:line="180" w:lineRule="exact"/>
        <w:rPr>
          <w:rFonts w:asciiTheme="minorHAnsi" w:eastAsia="Calibri" w:hAnsiTheme="minorHAnsi" w:cstheme="minorHAnsi"/>
        </w:rPr>
      </w:pPr>
      <w:r w:rsidRPr="00251551">
        <w:rPr>
          <w:rFonts w:asciiTheme="minorHAnsi" w:hAnsiTheme="minorHAnsi" w:cstheme="minorHAnsi"/>
        </w:rPr>
        <w:br w:type="column"/>
      </w:r>
      <w:r w:rsidRPr="00251551">
        <w:rPr>
          <w:rFonts w:asciiTheme="minorHAnsi" w:eastAsia="Calibri" w:hAnsiTheme="minorHAnsi" w:cstheme="minorHAnsi"/>
          <w:spacing w:val="1"/>
          <w:position w:val="1"/>
        </w:rPr>
        <w:t>p</w:t>
      </w:r>
      <w:r w:rsidRPr="00251551">
        <w:rPr>
          <w:rFonts w:asciiTheme="minorHAnsi" w:eastAsia="Calibri" w:hAnsiTheme="minorHAnsi" w:cstheme="minorHAnsi"/>
          <w:position w:val="1"/>
        </w:rPr>
        <w:t>r</w:t>
      </w:r>
      <w:r w:rsidRPr="00251551">
        <w:rPr>
          <w:rFonts w:asciiTheme="minorHAnsi" w:eastAsia="Calibri" w:hAnsiTheme="minorHAnsi" w:cstheme="minorHAnsi"/>
          <w:spacing w:val="-1"/>
          <w:position w:val="1"/>
        </w:rPr>
        <w:t>efe</w:t>
      </w:r>
      <w:r w:rsidRPr="00251551">
        <w:rPr>
          <w:rFonts w:asciiTheme="minorHAnsi" w:eastAsia="Calibri" w:hAnsiTheme="minorHAnsi" w:cstheme="minorHAnsi"/>
          <w:position w:val="1"/>
        </w:rPr>
        <w:t>r</w:t>
      </w:r>
      <w:r w:rsidRPr="00251551">
        <w:rPr>
          <w:rFonts w:asciiTheme="minorHAnsi" w:eastAsia="Calibri" w:hAnsiTheme="minorHAnsi" w:cstheme="minorHAnsi"/>
          <w:spacing w:val="3"/>
          <w:position w:val="1"/>
        </w:rPr>
        <w:t>r</w:t>
      </w:r>
      <w:r w:rsidRPr="00251551">
        <w:rPr>
          <w:rFonts w:asciiTheme="minorHAnsi" w:eastAsia="Calibri" w:hAnsiTheme="minorHAnsi" w:cstheme="minorHAnsi"/>
          <w:spacing w:val="-1"/>
          <w:position w:val="1"/>
        </w:rPr>
        <w:t>e</w:t>
      </w:r>
      <w:r w:rsidRPr="00251551">
        <w:rPr>
          <w:rFonts w:asciiTheme="minorHAnsi" w:eastAsia="Calibri" w:hAnsiTheme="minorHAnsi" w:cstheme="minorHAnsi"/>
          <w:position w:val="1"/>
        </w:rPr>
        <w:t>d</w:t>
      </w:r>
      <w:r w:rsidRPr="00251551">
        <w:rPr>
          <w:rFonts w:asciiTheme="minorHAnsi" w:eastAsia="Calibri" w:hAnsiTheme="minorHAnsi" w:cstheme="minorHAnsi"/>
          <w:spacing w:val="-7"/>
          <w:position w:val="1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  <w:position w:val="1"/>
        </w:rPr>
        <w:t>o</w:t>
      </w:r>
      <w:r w:rsidRPr="00251551">
        <w:rPr>
          <w:rFonts w:asciiTheme="minorHAnsi" w:eastAsia="Calibri" w:hAnsiTheme="minorHAnsi" w:cstheme="minorHAnsi"/>
          <w:spacing w:val="-1"/>
          <w:position w:val="1"/>
        </w:rPr>
        <w:t>v</w:t>
      </w:r>
      <w:r w:rsidRPr="00251551">
        <w:rPr>
          <w:rFonts w:asciiTheme="minorHAnsi" w:eastAsia="Calibri" w:hAnsiTheme="minorHAnsi" w:cstheme="minorHAnsi"/>
          <w:spacing w:val="1"/>
          <w:position w:val="1"/>
        </w:rPr>
        <w:t>e</w:t>
      </w:r>
      <w:r w:rsidRPr="00251551">
        <w:rPr>
          <w:rFonts w:asciiTheme="minorHAnsi" w:eastAsia="Calibri" w:hAnsiTheme="minorHAnsi" w:cstheme="minorHAnsi"/>
          <w:position w:val="1"/>
        </w:rPr>
        <w:t>r</w:t>
      </w:r>
      <w:r w:rsidRPr="00251551">
        <w:rPr>
          <w:rFonts w:asciiTheme="minorHAnsi" w:eastAsia="Calibri" w:hAnsiTheme="minorHAnsi" w:cstheme="minorHAnsi"/>
          <w:spacing w:val="-4"/>
          <w:position w:val="1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  <w:position w:val="1"/>
        </w:rPr>
        <w:t>h</w:t>
      </w:r>
      <w:r w:rsidRPr="00251551">
        <w:rPr>
          <w:rFonts w:asciiTheme="minorHAnsi" w:eastAsia="Calibri" w:hAnsiTheme="minorHAnsi" w:cstheme="minorHAnsi"/>
          <w:spacing w:val="-1"/>
          <w:position w:val="1"/>
        </w:rPr>
        <w:t>e</w:t>
      </w:r>
      <w:r w:rsidRPr="00251551">
        <w:rPr>
          <w:rFonts w:asciiTheme="minorHAnsi" w:eastAsia="Calibri" w:hAnsiTheme="minorHAnsi" w:cstheme="minorHAnsi"/>
          <w:position w:val="1"/>
        </w:rPr>
        <w:t>a</w:t>
      </w:r>
      <w:r w:rsidRPr="00251551">
        <w:rPr>
          <w:rFonts w:asciiTheme="minorHAnsi" w:eastAsia="Calibri" w:hAnsiTheme="minorHAnsi" w:cstheme="minorHAnsi"/>
          <w:spacing w:val="-1"/>
          <w:position w:val="1"/>
        </w:rPr>
        <w:t>v</w:t>
      </w:r>
      <w:r w:rsidRPr="00251551">
        <w:rPr>
          <w:rFonts w:asciiTheme="minorHAnsi" w:eastAsia="Calibri" w:hAnsiTheme="minorHAnsi" w:cstheme="minorHAnsi"/>
          <w:position w:val="1"/>
        </w:rPr>
        <w:t>ily</w:t>
      </w:r>
      <w:r w:rsidRPr="00251551">
        <w:rPr>
          <w:rFonts w:asciiTheme="minorHAnsi" w:eastAsia="Calibri" w:hAnsiTheme="minorHAnsi" w:cstheme="minorHAnsi"/>
          <w:spacing w:val="-3"/>
          <w:position w:val="1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  <w:position w:val="1"/>
        </w:rPr>
        <w:t>w</w:t>
      </w:r>
      <w:r w:rsidRPr="00251551">
        <w:rPr>
          <w:rFonts w:asciiTheme="minorHAnsi" w:eastAsia="Calibri" w:hAnsiTheme="minorHAnsi" w:cstheme="minorHAnsi"/>
          <w:position w:val="1"/>
        </w:rPr>
        <w:t>or</w:t>
      </w:r>
      <w:r w:rsidRPr="00251551">
        <w:rPr>
          <w:rFonts w:asciiTheme="minorHAnsi" w:eastAsia="Calibri" w:hAnsiTheme="minorHAnsi" w:cstheme="minorHAnsi"/>
          <w:spacing w:val="1"/>
          <w:position w:val="1"/>
        </w:rPr>
        <w:t>de</w:t>
      </w:r>
      <w:r w:rsidRPr="00251551">
        <w:rPr>
          <w:rFonts w:asciiTheme="minorHAnsi" w:eastAsia="Calibri" w:hAnsiTheme="minorHAnsi" w:cstheme="minorHAnsi"/>
          <w:position w:val="1"/>
        </w:rPr>
        <w:t>d</w:t>
      </w:r>
      <w:r w:rsidRPr="00251551">
        <w:rPr>
          <w:rFonts w:asciiTheme="minorHAnsi" w:eastAsia="Calibri" w:hAnsiTheme="minorHAnsi" w:cstheme="minorHAnsi"/>
          <w:spacing w:val="-5"/>
          <w:position w:val="1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  <w:position w:val="1"/>
        </w:rPr>
        <w:t>p</w:t>
      </w:r>
      <w:r w:rsidRPr="00251551">
        <w:rPr>
          <w:rFonts w:asciiTheme="minorHAnsi" w:eastAsia="Calibri" w:hAnsiTheme="minorHAnsi" w:cstheme="minorHAnsi"/>
          <w:position w:val="1"/>
        </w:rPr>
        <w:t>aragr</w:t>
      </w:r>
      <w:r w:rsidRPr="00251551">
        <w:rPr>
          <w:rFonts w:asciiTheme="minorHAnsi" w:eastAsia="Calibri" w:hAnsiTheme="minorHAnsi" w:cstheme="minorHAnsi"/>
          <w:spacing w:val="1"/>
          <w:position w:val="1"/>
        </w:rPr>
        <w:t>aph</w:t>
      </w:r>
      <w:r w:rsidRPr="00251551">
        <w:rPr>
          <w:rFonts w:asciiTheme="minorHAnsi" w:eastAsia="Calibri" w:hAnsiTheme="minorHAnsi" w:cstheme="minorHAnsi"/>
          <w:spacing w:val="-1"/>
          <w:position w:val="1"/>
        </w:rPr>
        <w:t>s</w:t>
      </w:r>
      <w:r w:rsidRPr="00251551">
        <w:rPr>
          <w:rFonts w:asciiTheme="minorHAnsi" w:eastAsia="Calibri" w:hAnsiTheme="minorHAnsi" w:cstheme="minorHAnsi"/>
          <w:position w:val="1"/>
        </w:rPr>
        <w:t>.</w:t>
      </w:r>
      <w:r w:rsidRPr="00251551">
        <w:rPr>
          <w:rFonts w:asciiTheme="minorHAnsi" w:eastAsia="Calibri" w:hAnsiTheme="minorHAnsi" w:cstheme="minorHAnsi"/>
          <w:spacing w:val="-10"/>
          <w:position w:val="1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  <w:position w:val="1"/>
        </w:rPr>
        <w:t>T</w:t>
      </w:r>
      <w:r w:rsidRPr="00251551">
        <w:rPr>
          <w:rFonts w:asciiTheme="minorHAnsi" w:eastAsia="Calibri" w:hAnsiTheme="minorHAnsi" w:cstheme="minorHAnsi"/>
          <w:spacing w:val="1"/>
          <w:position w:val="1"/>
        </w:rPr>
        <w:t>h</w:t>
      </w:r>
      <w:r w:rsidRPr="00251551">
        <w:rPr>
          <w:rFonts w:asciiTheme="minorHAnsi" w:eastAsia="Calibri" w:hAnsiTheme="minorHAnsi" w:cstheme="minorHAnsi"/>
          <w:position w:val="1"/>
        </w:rPr>
        <w:t>r</w:t>
      </w:r>
      <w:r w:rsidRPr="00251551">
        <w:rPr>
          <w:rFonts w:asciiTheme="minorHAnsi" w:eastAsia="Calibri" w:hAnsiTheme="minorHAnsi" w:cstheme="minorHAnsi"/>
          <w:spacing w:val="-1"/>
          <w:position w:val="1"/>
        </w:rPr>
        <w:t>e</w:t>
      </w:r>
      <w:r w:rsidRPr="00251551">
        <w:rPr>
          <w:rFonts w:asciiTheme="minorHAnsi" w:eastAsia="Calibri" w:hAnsiTheme="minorHAnsi" w:cstheme="minorHAnsi"/>
          <w:position w:val="1"/>
        </w:rPr>
        <w:t>e</w:t>
      </w:r>
      <w:r w:rsidRPr="00251551">
        <w:rPr>
          <w:rFonts w:asciiTheme="minorHAnsi" w:eastAsia="Calibri" w:hAnsiTheme="minorHAnsi" w:cstheme="minorHAnsi"/>
          <w:spacing w:val="-6"/>
          <w:position w:val="1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  <w:position w:val="1"/>
        </w:rPr>
        <w:t>t</w:t>
      </w:r>
      <w:r w:rsidRPr="00251551">
        <w:rPr>
          <w:rFonts w:asciiTheme="minorHAnsi" w:eastAsia="Calibri" w:hAnsiTheme="minorHAnsi" w:cstheme="minorHAnsi"/>
          <w:position w:val="1"/>
        </w:rPr>
        <w:t>o</w:t>
      </w:r>
      <w:r w:rsidRPr="00251551">
        <w:rPr>
          <w:rFonts w:asciiTheme="minorHAnsi" w:eastAsia="Calibri" w:hAnsiTheme="minorHAnsi" w:cstheme="minorHAnsi"/>
          <w:spacing w:val="-2"/>
          <w:position w:val="1"/>
        </w:rPr>
        <w:t xml:space="preserve"> </w:t>
      </w:r>
      <w:r w:rsidRPr="00251551">
        <w:rPr>
          <w:rFonts w:asciiTheme="minorHAnsi" w:eastAsia="Calibri" w:hAnsiTheme="minorHAnsi" w:cstheme="minorHAnsi"/>
          <w:position w:val="1"/>
        </w:rPr>
        <w:t>f</w:t>
      </w:r>
      <w:r w:rsidRPr="00251551">
        <w:rPr>
          <w:rFonts w:asciiTheme="minorHAnsi" w:eastAsia="Calibri" w:hAnsiTheme="minorHAnsi" w:cstheme="minorHAnsi"/>
          <w:spacing w:val="2"/>
          <w:position w:val="1"/>
        </w:rPr>
        <w:t>i</w:t>
      </w:r>
      <w:r w:rsidRPr="00251551">
        <w:rPr>
          <w:rFonts w:asciiTheme="minorHAnsi" w:eastAsia="Calibri" w:hAnsiTheme="minorHAnsi" w:cstheme="minorHAnsi"/>
          <w:spacing w:val="-1"/>
          <w:position w:val="1"/>
        </w:rPr>
        <w:t>v</w:t>
      </w:r>
      <w:r w:rsidRPr="00251551">
        <w:rPr>
          <w:rFonts w:asciiTheme="minorHAnsi" w:eastAsia="Calibri" w:hAnsiTheme="minorHAnsi" w:cstheme="minorHAnsi"/>
          <w:position w:val="1"/>
        </w:rPr>
        <w:t>e</w:t>
      </w:r>
    </w:p>
    <w:p w14:paraId="13924740" w14:textId="77777777" w:rsidR="009C1DAB" w:rsidRPr="00251551" w:rsidRDefault="00251551">
      <w:pPr>
        <w:spacing w:line="240" w:lineRule="exact"/>
        <w:rPr>
          <w:rFonts w:asciiTheme="minorHAnsi" w:eastAsia="Calibri" w:hAnsiTheme="minorHAnsi" w:cstheme="minorHAnsi"/>
        </w:rPr>
      </w:pPr>
      <w:r w:rsidRPr="00251551">
        <w:rPr>
          <w:rFonts w:asciiTheme="minorHAnsi" w:eastAsia="Calibri" w:hAnsiTheme="minorHAnsi" w:cstheme="minorHAnsi"/>
          <w:spacing w:val="1"/>
        </w:rPr>
        <w:t>bu</w:t>
      </w:r>
      <w:r w:rsidRPr="00251551">
        <w:rPr>
          <w:rFonts w:asciiTheme="minorHAnsi" w:eastAsia="Calibri" w:hAnsiTheme="minorHAnsi" w:cstheme="minorHAnsi"/>
        </w:rPr>
        <w:t>ll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ts</w:t>
      </w:r>
      <w:r w:rsidRPr="00251551">
        <w:rPr>
          <w:rFonts w:asciiTheme="minorHAnsi" w:eastAsia="Calibri" w:hAnsiTheme="minorHAnsi" w:cstheme="minorHAnsi"/>
          <w:spacing w:val="-6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p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</w:rPr>
        <w:t>j</w:t>
      </w:r>
      <w:r w:rsidRPr="00251551">
        <w:rPr>
          <w:rFonts w:asciiTheme="minorHAnsi" w:eastAsia="Calibri" w:hAnsiTheme="minorHAnsi" w:cstheme="minorHAnsi"/>
          <w:spacing w:val="1"/>
        </w:rPr>
        <w:t>o</w:t>
      </w:r>
      <w:r w:rsidRPr="00251551">
        <w:rPr>
          <w:rFonts w:asciiTheme="minorHAnsi" w:eastAsia="Calibri" w:hAnsiTheme="minorHAnsi" w:cstheme="minorHAnsi"/>
        </w:rPr>
        <w:t>b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</w:rPr>
        <w:t>is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</w:rPr>
        <w:t>c</w:t>
      </w:r>
      <w:r w:rsidRPr="00251551">
        <w:rPr>
          <w:rFonts w:asciiTheme="minorHAnsi" w:eastAsia="Calibri" w:hAnsiTheme="minorHAnsi" w:cstheme="minorHAnsi"/>
          <w:spacing w:val="1"/>
        </w:rPr>
        <w:t>ons</w:t>
      </w:r>
      <w:r w:rsidRPr="00251551">
        <w:rPr>
          <w:rFonts w:asciiTheme="minorHAnsi" w:eastAsia="Calibri" w:hAnsiTheme="minorHAnsi" w:cstheme="minorHAnsi"/>
        </w:rPr>
        <w:t>i</w:t>
      </w:r>
      <w:r w:rsidRPr="00251551">
        <w:rPr>
          <w:rFonts w:asciiTheme="minorHAnsi" w:eastAsia="Calibri" w:hAnsiTheme="minorHAnsi" w:cstheme="minorHAnsi"/>
          <w:spacing w:val="1"/>
        </w:rPr>
        <w:t>d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d</w:t>
      </w:r>
      <w:r w:rsidRPr="00251551">
        <w:rPr>
          <w:rFonts w:asciiTheme="minorHAnsi" w:eastAsia="Calibri" w:hAnsiTheme="minorHAnsi" w:cstheme="minorHAnsi"/>
          <w:spacing w:val="-8"/>
        </w:rPr>
        <w:t xml:space="preserve"> </w:t>
      </w:r>
      <w:r w:rsidRPr="00251551">
        <w:rPr>
          <w:rFonts w:asciiTheme="minorHAnsi" w:eastAsia="Calibri" w:hAnsiTheme="minorHAnsi" w:cstheme="minorHAnsi"/>
          <w:spacing w:val="3"/>
        </w:rPr>
        <w:t>t</w:t>
      </w:r>
      <w:r w:rsidRPr="00251551">
        <w:rPr>
          <w:rFonts w:asciiTheme="minorHAnsi" w:eastAsia="Calibri" w:hAnsiTheme="minorHAnsi" w:cstheme="minorHAnsi"/>
          <w:spacing w:val="1"/>
        </w:rPr>
        <w:t>h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orm.</w:t>
      </w:r>
      <w:r w:rsidRPr="00251551">
        <w:rPr>
          <w:rFonts w:asciiTheme="minorHAnsi" w:eastAsia="Calibri" w:hAnsiTheme="minorHAnsi" w:cstheme="minorHAnsi"/>
          <w:spacing w:val="-1"/>
        </w:rPr>
        <w:t xml:space="preserve"> </w:t>
      </w:r>
      <w:r w:rsidRPr="00251551">
        <w:rPr>
          <w:rFonts w:asciiTheme="minorHAnsi" w:eastAsia="Calibri" w:hAnsiTheme="minorHAnsi" w:cstheme="minorHAnsi"/>
        </w:rPr>
        <w:t>B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gin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ach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bu</w:t>
      </w:r>
      <w:r w:rsidRPr="00251551">
        <w:rPr>
          <w:rFonts w:asciiTheme="minorHAnsi" w:eastAsia="Calibri" w:hAnsiTheme="minorHAnsi" w:cstheme="minorHAnsi"/>
        </w:rPr>
        <w:t>ll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t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</w:rPr>
        <w:t>w</w:t>
      </w:r>
      <w:r w:rsidRPr="00251551">
        <w:rPr>
          <w:rFonts w:asciiTheme="minorHAnsi" w:eastAsia="Calibri" w:hAnsiTheme="minorHAnsi" w:cstheme="minorHAnsi"/>
          <w:spacing w:val="2"/>
        </w:rPr>
        <w:t>i</w:t>
      </w:r>
      <w:r w:rsidRPr="00251551">
        <w:rPr>
          <w:rFonts w:asciiTheme="minorHAnsi" w:eastAsia="Calibri" w:hAnsiTheme="minorHAnsi" w:cstheme="minorHAnsi"/>
        </w:rPr>
        <w:t>th</w:t>
      </w:r>
    </w:p>
    <w:p w14:paraId="6DC418F2" w14:textId="77777777" w:rsidR="009C1DAB" w:rsidRPr="00251551" w:rsidRDefault="00251551">
      <w:pPr>
        <w:spacing w:before="1"/>
        <w:ind w:right="429"/>
        <w:rPr>
          <w:rFonts w:asciiTheme="minorHAnsi" w:eastAsia="Calibri" w:hAnsiTheme="minorHAnsi" w:cstheme="minorHAnsi"/>
        </w:rPr>
      </w:pPr>
      <w:r w:rsidRPr="00251551">
        <w:rPr>
          <w:rFonts w:asciiTheme="minorHAnsi" w:eastAsia="Calibri" w:hAnsiTheme="minorHAnsi" w:cstheme="minorHAnsi"/>
        </w:rPr>
        <w:t>an</w:t>
      </w:r>
      <w:r w:rsidRPr="00251551">
        <w:rPr>
          <w:rFonts w:asciiTheme="minorHAnsi" w:eastAsia="Calibri" w:hAnsiTheme="minorHAnsi" w:cstheme="minorHAnsi"/>
          <w:spacing w:val="-1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a</w:t>
      </w:r>
      <w:r w:rsidRPr="00251551">
        <w:rPr>
          <w:rFonts w:asciiTheme="minorHAnsi" w:eastAsia="Calibri" w:hAnsiTheme="minorHAnsi" w:cstheme="minorHAnsi"/>
        </w:rPr>
        <w:t>ction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</w:rPr>
        <w:t>ve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1"/>
        </w:rPr>
        <w:t>b</w:t>
      </w:r>
      <w:r w:rsidRPr="00251551">
        <w:rPr>
          <w:rFonts w:asciiTheme="minorHAnsi" w:eastAsia="Calibri" w:hAnsiTheme="minorHAnsi" w:cstheme="minorHAnsi"/>
        </w:rPr>
        <w:t>.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</w:rPr>
        <w:t>Li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</w:rPr>
        <w:t>t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</w:rPr>
        <w:t>in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1"/>
        </w:rPr>
        <w:t>e</w:t>
      </w:r>
      <w:r w:rsidRPr="00251551">
        <w:rPr>
          <w:rFonts w:asciiTheme="minorHAnsi" w:eastAsia="Calibri" w:hAnsiTheme="minorHAnsi" w:cstheme="minorHAnsi"/>
          <w:spacing w:val="-1"/>
        </w:rPr>
        <w:t>ve</w:t>
      </w:r>
      <w:r w:rsidRPr="00251551">
        <w:rPr>
          <w:rFonts w:asciiTheme="minorHAnsi" w:eastAsia="Calibri" w:hAnsiTheme="minorHAnsi" w:cstheme="minorHAnsi"/>
          <w:spacing w:val="2"/>
        </w:rPr>
        <w:t>r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</w:rPr>
        <w:t>c</w:t>
      </w:r>
      <w:r w:rsidRPr="00251551">
        <w:rPr>
          <w:rFonts w:asciiTheme="minorHAnsi" w:eastAsia="Calibri" w:hAnsiTheme="minorHAnsi" w:cstheme="minorHAnsi"/>
          <w:spacing w:val="1"/>
        </w:rPr>
        <w:t>h</w:t>
      </w:r>
      <w:r w:rsidRPr="00251551">
        <w:rPr>
          <w:rFonts w:asciiTheme="minorHAnsi" w:eastAsia="Calibri" w:hAnsiTheme="minorHAnsi" w:cstheme="minorHAnsi"/>
          <w:spacing w:val="3"/>
        </w:rPr>
        <w:t>r</w:t>
      </w:r>
      <w:r w:rsidRPr="00251551">
        <w:rPr>
          <w:rFonts w:asciiTheme="minorHAnsi" w:eastAsia="Calibri" w:hAnsiTheme="minorHAnsi" w:cstheme="minorHAnsi"/>
        </w:rPr>
        <w:t>o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ological</w:t>
      </w:r>
      <w:r w:rsidRPr="00251551">
        <w:rPr>
          <w:rFonts w:asciiTheme="minorHAnsi" w:eastAsia="Calibri" w:hAnsiTheme="minorHAnsi" w:cstheme="minorHAnsi"/>
          <w:spacing w:val="-10"/>
        </w:rPr>
        <w:t xml:space="preserve"> </w:t>
      </w:r>
      <w:r w:rsidRPr="00251551">
        <w:rPr>
          <w:rFonts w:asciiTheme="minorHAnsi" w:eastAsia="Calibri" w:hAnsiTheme="minorHAnsi" w:cstheme="minorHAnsi"/>
        </w:rPr>
        <w:t>or</w:t>
      </w:r>
      <w:r w:rsidRPr="00251551">
        <w:rPr>
          <w:rFonts w:asciiTheme="minorHAnsi" w:eastAsia="Calibri" w:hAnsiTheme="minorHAnsi" w:cstheme="minorHAnsi"/>
          <w:spacing w:val="1"/>
        </w:rPr>
        <w:t>d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</w:rPr>
        <w:t>(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</w:rPr>
        <w:t>t</w:t>
      </w:r>
      <w:r w:rsidRPr="00251551">
        <w:rPr>
          <w:rFonts w:asciiTheme="minorHAnsi" w:eastAsia="Calibri" w:hAnsiTheme="minorHAnsi" w:cstheme="minorHAnsi"/>
          <w:spacing w:val="1"/>
        </w:rPr>
        <w:t>a</w:t>
      </w:r>
      <w:r w:rsidRPr="00251551">
        <w:rPr>
          <w:rFonts w:asciiTheme="minorHAnsi" w:eastAsia="Calibri" w:hAnsiTheme="minorHAnsi" w:cstheme="minorHAnsi"/>
        </w:rPr>
        <w:t>rti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 xml:space="preserve">g </w:t>
      </w:r>
      <w:r w:rsidRPr="00251551">
        <w:rPr>
          <w:rFonts w:asciiTheme="minorHAnsi" w:eastAsia="Calibri" w:hAnsiTheme="minorHAnsi" w:cstheme="minorHAnsi"/>
          <w:spacing w:val="-1"/>
        </w:rPr>
        <w:t>w</w:t>
      </w:r>
      <w:r w:rsidRPr="00251551">
        <w:rPr>
          <w:rFonts w:asciiTheme="minorHAnsi" w:eastAsia="Calibri" w:hAnsiTheme="minorHAnsi" w:cstheme="minorHAnsi"/>
        </w:rPr>
        <w:t>ith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y</w:t>
      </w:r>
      <w:r w:rsidRPr="00251551">
        <w:rPr>
          <w:rFonts w:asciiTheme="minorHAnsi" w:eastAsia="Calibri" w:hAnsiTheme="minorHAnsi" w:cstheme="minorHAnsi"/>
        </w:rPr>
        <w:t>o</w:t>
      </w:r>
      <w:r w:rsidRPr="00251551">
        <w:rPr>
          <w:rFonts w:asciiTheme="minorHAnsi" w:eastAsia="Calibri" w:hAnsiTheme="minorHAnsi" w:cstheme="minorHAnsi"/>
          <w:spacing w:val="1"/>
        </w:rPr>
        <w:t>u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</w:rPr>
        <w:t>c</w:t>
      </w:r>
      <w:r w:rsidRPr="00251551">
        <w:rPr>
          <w:rFonts w:asciiTheme="minorHAnsi" w:eastAsia="Calibri" w:hAnsiTheme="minorHAnsi" w:cstheme="minorHAnsi"/>
          <w:spacing w:val="1"/>
        </w:rPr>
        <w:t>u</w:t>
      </w:r>
      <w:r w:rsidRPr="00251551">
        <w:rPr>
          <w:rFonts w:asciiTheme="minorHAnsi" w:eastAsia="Calibri" w:hAnsiTheme="minorHAnsi" w:cstheme="minorHAnsi"/>
        </w:rPr>
        <w:t>rre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t</w:t>
      </w:r>
      <w:r w:rsidRPr="00251551">
        <w:rPr>
          <w:rFonts w:asciiTheme="minorHAnsi" w:eastAsia="Calibri" w:hAnsiTheme="minorHAnsi" w:cstheme="minorHAnsi"/>
          <w:spacing w:val="-5"/>
        </w:rPr>
        <w:t xml:space="preserve"> </w:t>
      </w:r>
      <w:r w:rsidRPr="00251551">
        <w:rPr>
          <w:rFonts w:asciiTheme="minorHAnsi" w:eastAsia="Calibri" w:hAnsiTheme="minorHAnsi" w:cstheme="minorHAnsi"/>
        </w:rPr>
        <w:t>j</w:t>
      </w:r>
      <w:r w:rsidRPr="00251551">
        <w:rPr>
          <w:rFonts w:asciiTheme="minorHAnsi" w:eastAsia="Calibri" w:hAnsiTheme="minorHAnsi" w:cstheme="minorHAnsi"/>
          <w:spacing w:val="1"/>
        </w:rPr>
        <w:t>o</w:t>
      </w:r>
      <w:r w:rsidRPr="00251551">
        <w:rPr>
          <w:rFonts w:asciiTheme="minorHAnsi" w:eastAsia="Calibri" w:hAnsiTheme="minorHAnsi" w:cstheme="minorHAnsi"/>
        </w:rPr>
        <w:t>b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an</w:t>
      </w:r>
      <w:r w:rsidRPr="00251551">
        <w:rPr>
          <w:rFonts w:asciiTheme="minorHAnsi" w:eastAsia="Calibri" w:hAnsiTheme="minorHAnsi" w:cstheme="minorHAnsi"/>
        </w:rPr>
        <w:t>d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</w:rPr>
        <w:t>wo</w:t>
      </w:r>
      <w:r w:rsidRPr="00251551">
        <w:rPr>
          <w:rFonts w:asciiTheme="minorHAnsi" w:eastAsia="Calibri" w:hAnsiTheme="minorHAnsi" w:cstheme="minorHAnsi"/>
          <w:spacing w:val="-2"/>
        </w:rPr>
        <w:t>r</w:t>
      </w:r>
      <w:r w:rsidRPr="00251551">
        <w:rPr>
          <w:rFonts w:asciiTheme="minorHAnsi" w:eastAsia="Calibri" w:hAnsiTheme="minorHAnsi" w:cstheme="minorHAnsi"/>
        </w:rPr>
        <w:t>ki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g</w:t>
      </w:r>
      <w:r w:rsidRPr="00251551">
        <w:rPr>
          <w:rFonts w:asciiTheme="minorHAnsi" w:eastAsia="Calibri" w:hAnsiTheme="minorHAnsi" w:cstheme="minorHAnsi"/>
          <w:spacing w:val="-7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b</w:t>
      </w:r>
      <w:r w:rsidRPr="00251551">
        <w:rPr>
          <w:rFonts w:asciiTheme="minorHAnsi" w:eastAsia="Calibri" w:hAnsiTheme="minorHAnsi" w:cstheme="minorHAnsi"/>
        </w:rPr>
        <w:t>ac</w:t>
      </w:r>
      <w:r w:rsidRPr="00251551">
        <w:rPr>
          <w:rFonts w:asciiTheme="minorHAnsi" w:eastAsia="Calibri" w:hAnsiTheme="minorHAnsi" w:cstheme="minorHAnsi"/>
          <w:spacing w:val="1"/>
        </w:rPr>
        <w:t>k</w:t>
      </w:r>
      <w:r w:rsidRPr="00251551">
        <w:rPr>
          <w:rFonts w:asciiTheme="minorHAnsi" w:eastAsia="Calibri" w:hAnsiTheme="minorHAnsi" w:cstheme="minorHAnsi"/>
        </w:rPr>
        <w:t>).</w:t>
      </w:r>
    </w:p>
    <w:p w14:paraId="16FDECAF" w14:textId="77777777" w:rsidR="009C1DAB" w:rsidRPr="00251551" w:rsidRDefault="009C1DAB">
      <w:pPr>
        <w:spacing w:line="200" w:lineRule="exact"/>
        <w:rPr>
          <w:rFonts w:asciiTheme="minorHAnsi" w:hAnsiTheme="minorHAnsi" w:cstheme="minorHAnsi"/>
        </w:rPr>
      </w:pPr>
    </w:p>
    <w:p w14:paraId="266DB74A" w14:textId="77777777" w:rsidR="009C1DAB" w:rsidRPr="00251551" w:rsidRDefault="009C1DAB">
      <w:pPr>
        <w:spacing w:before="7" w:line="280" w:lineRule="exact"/>
        <w:rPr>
          <w:rFonts w:asciiTheme="minorHAnsi" w:hAnsiTheme="minorHAnsi" w:cstheme="minorHAnsi"/>
          <w:sz w:val="28"/>
          <w:szCs w:val="28"/>
        </w:rPr>
      </w:pPr>
    </w:p>
    <w:p w14:paraId="5A1D50D2" w14:textId="77777777" w:rsidR="009C1DAB" w:rsidRPr="00251551" w:rsidRDefault="00251551">
      <w:pPr>
        <w:ind w:right="106"/>
        <w:rPr>
          <w:rFonts w:asciiTheme="minorHAnsi" w:eastAsia="Calibri" w:hAnsiTheme="minorHAnsi" w:cstheme="minorHAnsi"/>
        </w:rPr>
      </w:pPr>
      <w:r w:rsidRPr="00251551">
        <w:rPr>
          <w:rFonts w:asciiTheme="minorHAnsi" w:eastAsia="Calibri" w:hAnsiTheme="minorHAnsi" w:cstheme="minorHAnsi"/>
          <w:b/>
          <w:spacing w:val="-1"/>
        </w:rPr>
        <w:t>A</w:t>
      </w:r>
      <w:r w:rsidRPr="00251551">
        <w:rPr>
          <w:rFonts w:asciiTheme="minorHAnsi" w:eastAsia="Calibri" w:hAnsiTheme="minorHAnsi" w:cstheme="minorHAnsi"/>
          <w:b/>
          <w:spacing w:val="1"/>
        </w:rPr>
        <w:t>dd</w:t>
      </w:r>
      <w:r w:rsidRPr="00251551">
        <w:rPr>
          <w:rFonts w:asciiTheme="minorHAnsi" w:eastAsia="Calibri" w:hAnsiTheme="minorHAnsi" w:cstheme="minorHAnsi"/>
          <w:b/>
          <w:spacing w:val="-1"/>
        </w:rPr>
        <w:t>i</w:t>
      </w:r>
      <w:r w:rsidRPr="00251551">
        <w:rPr>
          <w:rFonts w:asciiTheme="minorHAnsi" w:eastAsia="Calibri" w:hAnsiTheme="minorHAnsi" w:cstheme="minorHAnsi"/>
          <w:b/>
        </w:rPr>
        <w:t>tio</w:t>
      </w:r>
      <w:r w:rsidRPr="00251551">
        <w:rPr>
          <w:rFonts w:asciiTheme="minorHAnsi" w:eastAsia="Calibri" w:hAnsiTheme="minorHAnsi" w:cstheme="minorHAnsi"/>
          <w:b/>
          <w:spacing w:val="1"/>
        </w:rPr>
        <w:t>n</w:t>
      </w:r>
      <w:r w:rsidRPr="00251551">
        <w:rPr>
          <w:rFonts w:asciiTheme="minorHAnsi" w:eastAsia="Calibri" w:hAnsiTheme="minorHAnsi" w:cstheme="minorHAnsi"/>
          <w:b/>
        </w:rPr>
        <w:t>al</w:t>
      </w:r>
      <w:r w:rsidRPr="00251551">
        <w:rPr>
          <w:rFonts w:asciiTheme="minorHAnsi" w:eastAsia="Calibri" w:hAnsiTheme="minorHAnsi" w:cstheme="minorHAnsi"/>
          <w:b/>
          <w:spacing w:val="-10"/>
        </w:rPr>
        <w:t xml:space="preserve"> </w:t>
      </w:r>
      <w:r w:rsidRPr="00251551">
        <w:rPr>
          <w:rFonts w:asciiTheme="minorHAnsi" w:eastAsia="Calibri" w:hAnsiTheme="minorHAnsi" w:cstheme="minorHAnsi"/>
          <w:b/>
          <w:spacing w:val="2"/>
        </w:rPr>
        <w:t>E</w:t>
      </w:r>
      <w:r w:rsidRPr="00251551">
        <w:rPr>
          <w:rFonts w:asciiTheme="minorHAnsi" w:eastAsia="Calibri" w:hAnsiTheme="minorHAnsi" w:cstheme="minorHAnsi"/>
          <w:b/>
        </w:rPr>
        <w:t>x</w:t>
      </w:r>
      <w:r w:rsidRPr="00251551">
        <w:rPr>
          <w:rFonts w:asciiTheme="minorHAnsi" w:eastAsia="Calibri" w:hAnsiTheme="minorHAnsi" w:cstheme="minorHAnsi"/>
          <w:b/>
          <w:spacing w:val="1"/>
        </w:rPr>
        <w:t>p</w:t>
      </w:r>
      <w:r w:rsidRPr="00251551">
        <w:rPr>
          <w:rFonts w:asciiTheme="minorHAnsi" w:eastAsia="Calibri" w:hAnsiTheme="minorHAnsi" w:cstheme="minorHAnsi"/>
          <w:b/>
        </w:rPr>
        <w:t>e</w:t>
      </w:r>
      <w:r w:rsidRPr="00251551">
        <w:rPr>
          <w:rFonts w:asciiTheme="minorHAnsi" w:eastAsia="Calibri" w:hAnsiTheme="minorHAnsi" w:cstheme="minorHAnsi"/>
          <w:b/>
          <w:spacing w:val="1"/>
        </w:rPr>
        <w:t>r</w:t>
      </w:r>
      <w:r w:rsidRPr="00251551">
        <w:rPr>
          <w:rFonts w:asciiTheme="minorHAnsi" w:eastAsia="Calibri" w:hAnsiTheme="minorHAnsi" w:cstheme="minorHAnsi"/>
          <w:b/>
          <w:spacing w:val="-1"/>
        </w:rPr>
        <w:t>i</w:t>
      </w:r>
      <w:r w:rsidRPr="00251551">
        <w:rPr>
          <w:rFonts w:asciiTheme="minorHAnsi" w:eastAsia="Calibri" w:hAnsiTheme="minorHAnsi" w:cstheme="minorHAnsi"/>
          <w:b/>
        </w:rPr>
        <w:t>e</w:t>
      </w:r>
      <w:r w:rsidRPr="00251551">
        <w:rPr>
          <w:rFonts w:asciiTheme="minorHAnsi" w:eastAsia="Calibri" w:hAnsiTheme="minorHAnsi" w:cstheme="minorHAnsi"/>
          <w:b/>
          <w:spacing w:val="1"/>
        </w:rPr>
        <w:t>nc</w:t>
      </w:r>
      <w:r w:rsidRPr="00251551">
        <w:rPr>
          <w:rFonts w:asciiTheme="minorHAnsi" w:eastAsia="Calibri" w:hAnsiTheme="minorHAnsi" w:cstheme="minorHAnsi"/>
          <w:b/>
        </w:rPr>
        <w:t>e:</w:t>
      </w:r>
      <w:r w:rsidRPr="00251551">
        <w:rPr>
          <w:rFonts w:asciiTheme="minorHAnsi" w:eastAsia="Calibri" w:hAnsiTheme="minorHAnsi" w:cstheme="minorHAnsi"/>
          <w:b/>
          <w:spacing w:val="-7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</w:rPr>
        <w:t>Us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t</w:t>
      </w:r>
      <w:r w:rsidRPr="00251551">
        <w:rPr>
          <w:rFonts w:asciiTheme="minorHAnsi" w:eastAsia="Calibri" w:hAnsiTheme="minorHAnsi" w:cstheme="minorHAnsi"/>
          <w:spacing w:val="3"/>
        </w:rPr>
        <w:t>h</w:t>
      </w:r>
      <w:r w:rsidRPr="00251551">
        <w:rPr>
          <w:rFonts w:asciiTheme="minorHAnsi" w:eastAsia="Calibri" w:hAnsiTheme="minorHAnsi" w:cstheme="minorHAnsi"/>
        </w:rPr>
        <w:t>is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  <w:spacing w:val="2"/>
        </w:rPr>
        <w:t>s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ction</w:t>
      </w:r>
      <w:r w:rsidRPr="00251551">
        <w:rPr>
          <w:rFonts w:asciiTheme="minorHAnsi" w:eastAsia="Calibri" w:hAnsiTheme="minorHAnsi" w:cstheme="minorHAnsi"/>
          <w:spacing w:val="-5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t</w:t>
      </w:r>
      <w:r w:rsidRPr="00251551">
        <w:rPr>
          <w:rFonts w:asciiTheme="minorHAnsi" w:eastAsia="Calibri" w:hAnsiTheme="minorHAnsi" w:cstheme="minorHAnsi"/>
        </w:rPr>
        <w:t>o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d</w:t>
      </w:r>
      <w:r w:rsidRPr="00251551">
        <w:rPr>
          <w:rFonts w:asciiTheme="minorHAnsi" w:eastAsia="Calibri" w:hAnsiTheme="minorHAnsi" w:cstheme="minorHAnsi"/>
        </w:rPr>
        <w:t>i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</w:rPr>
        <w:t>c</w:t>
      </w:r>
      <w:r w:rsidRPr="00251551">
        <w:rPr>
          <w:rFonts w:asciiTheme="minorHAnsi" w:eastAsia="Calibri" w:hAnsiTheme="minorHAnsi" w:cstheme="minorHAnsi"/>
          <w:spacing w:val="1"/>
        </w:rPr>
        <w:t>us</w:t>
      </w:r>
      <w:r w:rsidRPr="00251551">
        <w:rPr>
          <w:rFonts w:asciiTheme="minorHAnsi" w:eastAsia="Calibri" w:hAnsiTheme="minorHAnsi" w:cstheme="minorHAnsi"/>
        </w:rPr>
        <w:t>s</w:t>
      </w:r>
      <w:r w:rsidRPr="00251551">
        <w:rPr>
          <w:rFonts w:asciiTheme="minorHAnsi" w:eastAsia="Calibri" w:hAnsiTheme="minorHAnsi" w:cstheme="minorHAnsi"/>
          <w:spacing w:val="-7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add</w:t>
      </w:r>
      <w:r w:rsidRPr="00251551">
        <w:rPr>
          <w:rFonts w:asciiTheme="minorHAnsi" w:eastAsia="Calibri" w:hAnsiTheme="minorHAnsi" w:cstheme="minorHAnsi"/>
        </w:rPr>
        <w:t>iti</w:t>
      </w:r>
      <w:r w:rsidRPr="00251551">
        <w:rPr>
          <w:rFonts w:asciiTheme="minorHAnsi" w:eastAsia="Calibri" w:hAnsiTheme="minorHAnsi" w:cstheme="minorHAnsi"/>
          <w:spacing w:val="1"/>
        </w:rPr>
        <w:t>on</w:t>
      </w:r>
      <w:r w:rsidRPr="00251551">
        <w:rPr>
          <w:rFonts w:asciiTheme="minorHAnsi" w:eastAsia="Calibri" w:hAnsiTheme="minorHAnsi" w:cstheme="minorHAnsi"/>
        </w:rPr>
        <w:t xml:space="preserve">al </w:t>
      </w:r>
      <w:r w:rsidRPr="00251551">
        <w:rPr>
          <w:rFonts w:asciiTheme="minorHAnsi" w:eastAsia="Calibri" w:hAnsiTheme="minorHAnsi" w:cstheme="minorHAnsi"/>
          <w:spacing w:val="-1"/>
        </w:rPr>
        <w:t>w</w:t>
      </w:r>
      <w:r w:rsidRPr="00251551">
        <w:rPr>
          <w:rFonts w:asciiTheme="minorHAnsi" w:eastAsia="Calibri" w:hAnsiTheme="minorHAnsi" w:cstheme="minorHAnsi"/>
        </w:rPr>
        <w:t>ork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</w:rPr>
        <w:t>ex</w:t>
      </w:r>
      <w:r w:rsidRPr="00251551">
        <w:rPr>
          <w:rFonts w:asciiTheme="minorHAnsi" w:eastAsia="Calibri" w:hAnsiTheme="minorHAnsi" w:cstheme="minorHAnsi"/>
          <w:spacing w:val="1"/>
        </w:rPr>
        <w:t>p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2"/>
        </w:rPr>
        <w:t>i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ce</w:t>
      </w:r>
      <w:r w:rsidRPr="00251551">
        <w:rPr>
          <w:rFonts w:asciiTheme="minorHAnsi" w:eastAsia="Calibri" w:hAnsiTheme="minorHAnsi" w:cstheme="minorHAnsi"/>
          <w:spacing w:val="-10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an</w:t>
      </w:r>
      <w:r w:rsidRPr="00251551">
        <w:rPr>
          <w:rFonts w:asciiTheme="minorHAnsi" w:eastAsia="Calibri" w:hAnsiTheme="minorHAnsi" w:cstheme="minorHAnsi"/>
        </w:rPr>
        <w:t>d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t</w:t>
      </w:r>
      <w:r w:rsidRPr="00251551">
        <w:rPr>
          <w:rFonts w:asciiTheme="minorHAnsi" w:eastAsia="Calibri" w:hAnsiTheme="minorHAnsi" w:cstheme="minorHAnsi"/>
        </w:rPr>
        <w:t>o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</w:rPr>
        <w:t>sh</w:t>
      </w:r>
      <w:r w:rsidRPr="00251551">
        <w:rPr>
          <w:rFonts w:asciiTheme="minorHAnsi" w:eastAsia="Calibri" w:hAnsiTheme="minorHAnsi" w:cstheme="minorHAnsi"/>
          <w:spacing w:val="1"/>
        </w:rPr>
        <w:t>o</w:t>
      </w:r>
      <w:r w:rsidRPr="00251551">
        <w:rPr>
          <w:rFonts w:asciiTheme="minorHAnsi" w:eastAsia="Calibri" w:hAnsiTheme="minorHAnsi" w:cstheme="minorHAnsi"/>
        </w:rPr>
        <w:t>w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</w:rPr>
        <w:t>o</w:t>
      </w:r>
      <w:r w:rsidRPr="00251551">
        <w:rPr>
          <w:rFonts w:asciiTheme="minorHAnsi" w:eastAsia="Calibri" w:hAnsiTheme="minorHAnsi" w:cstheme="minorHAnsi"/>
          <w:spacing w:val="1"/>
        </w:rPr>
        <w:t>m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5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o</w:t>
      </w:r>
      <w:r w:rsidRPr="00251551">
        <w:rPr>
          <w:rFonts w:asciiTheme="minorHAnsi" w:eastAsia="Calibri" w:hAnsiTheme="minorHAnsi" w:cstheme="minorHAnsi"/>
        </w:rPr>
        <w:t>f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y</w:t>
      </w:r>
      <w:r w:rsidRPr="00251551">
        <w:rPr>
          <w:rFonts w:asciiTheme="minorHAnsi" w:eastAsia="Calibri" w:hAnsiTheme="minorHAnsi" w:cstheme="minorHAnsi"/>
        </w:rPr>
        <w:t>o</w:t>
      </w:r>
      <w:r w:rsidRPr="00251551">
        <w:rPr>
          <w:rFonts w:asciiTheme="minorHAnsi" w:eastAsia="Calibri" w:hAnsiTheme="minorHAnsi" w:cstheme="minorHAnsi"/>
          <w:spacing w:val="1"/>
        </w:rPr>
        <w:t>u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</w:rPr>
        <w:t>w</w:t>
      </w:r>
      <w:r w:rsidRPr="00251551">
        <w:rPr>
          <w:rFonts w:asciiTheme="minorHAnsi" w:eastAsia="Calibri" w:hAnsiTheme="minorHAnsi" w:cstheme="minorHAnsi"/>
        </w:rPr>
        <w:t>ork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h</w:t>
      </w:r>
      <w:r w:rsidRPr="00251551">
        <w:rPr>
          <w:rFonts w:asciiTheme="minorHAnsi" w:eastAsia="Calibri" w:hAnsiTheme="minorHAnsi" w:cstheme="minorHAnsi"/>
        </w:rPr>
        <w:t>i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</w:rPr>
        <w:t>t</w:t>
      </w:r>
      <w:r w:rsidRPr="00251551">
        <w:rPr>
          <w:rFonts w:asciiTheme="minorHAnsi" w:eastAsia="Calibri" w:hAnsiTheme="minorHAnsi" w:cstheme="minorHAnsi"/>
          <w:spacing w:val="1"/>
        </w:rPr>
        <w:t>o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1"/>
        </w:rPr>
        <w:t>y</w:t>
      </w:r>
      <w:r w:rsidRPr="00251551">
        <w:rPr>
          <w:rFonts w:asciiTheme="minorHAnsi" w:eastAsia="Calibri" w:hAnsiTheme="minorHAnsi" w:cstheme="minorHAnsi"/>
        </w:rPr>
        <w:t>.</w:t>
      </w:r>
      <w:r w:rsidRPr="00251551">
        <w:rPr>
          <w:rFonts w:asciiTheme="minorHAnsi" w:eastAsia="Calibri" w:hAnsiTheme="minorHAnsi" w:cstheme="minorHAnsi"/>
          <w:spacing w:val="39"/>
        </w:rPr>
        <w:t xml:space="preserve"> </w:t>
      </w:r>
      <w:r w:rsidRPr="00251551">
        <w:rPr>
          <w:rFonts w:asciiTheme="minorHAnsi" w:eastAsia="Calibri" w:hAnsiTheme="minorHAnsi" w:cstheme="minorHAnsi"/>
        </w:rPr>
        <w:t>T</w:t>
      </w:r>
      <w:r w:rsidRPr="00251551">
        <w:rPr>
          <w:rFonts w:asciiTheme="minorHAnsi" w:eastAsia="Calibri" w:hAnsiTheme="minorHAnsi" w:cstheme="minorHAnsi"/>
          <w:spacing w:val="2"/>
        </w:rPr>
        <w:t>r</w:t>
      </w:r>
      <w:r w:rsidRPr="00251551">
        <w:rPr>
          <w:rFonts w:asciiTheme="minorHAnsi" w:eastAsia="Calibri" w:hAnsiTheme="minorHAnsi" w:cstheme="minorHAnsi"/>
        </w:rPr>
        <w:t>y to</w:t>
      </w:r>
      <w:r w:rsidRPr="00251551">
        <w:rPr>
          <w:rFonts w:asciiTheme="minorHAnsi" w:eastAsia="Calibri" w:hAnsiTheme="minorHAnsi" w:cstheme="minorHAnsi"/>
          <w:spacing w:val="-1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t</w:t>
      </w:r>
      <w:r w:rsidRPr="00251551">
        <w:rPr>
          <w:rFonts w:asciiTheme="minorHAnsi" w:eastAsia="Calibri" w:hAnsiTheme="minorHAnsi" w:cstheme="minorHAnsi"/>
        </w:rPr>
        <w:t>o</w:t>
      </w:r>
      <w:r w:rsidRPr="00251551">
        <w:rPr>
          <w:rFonts w:asciiTheme="minorHAnsi" w:eastAsia="Calibri" w:hAnsiTheme="minorHAnsi" w:cstheme="minorHAnsi"/>
          <w:spacing w:val="1"/>
        </w:rPr>
        <w:t>u</w:t>
      </w:r>
      <w:r w:rsidRPr="00251551">
        <w:rPr>
          <w:rFonts w:asciiTheme="minorHAnsi" w:eastAsia="Calibri" w:hAnsiTheme="minorHAnsi" w:cstheme="minorHAnsi"/>
        </w:rPr>
        <w:t>ch</w:t>
      </w:r>
      <w:r w:rsidRPr="00251551">
        <w:rPr>
          <w:rFonts w:asciiTheme="minorHAnsi" w:eastAsia="Calibri" w:hAnsiTheme="minorHAnsi" w:cstheme="minorHAnsi"/>
          <w:spacing w:val="-5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o</w:t>
      </w:r>
      <w:r w:rsidRPr="00251551">
        <w:rPr>
          <w:rFonts w:asciiTheme="minorHAnsi" w:eastAsia="Calibri" w:hAnsiTheme="minorHAnsi" w:cstheme="minorHAnsi"/>
        </w:rPr>
        <w:t>n</w:t>
      </w:r>
      <w:r w:rsidRPr="00251551">
        <w:rPr>
          <w:rFonts w:asciiTheme="minorHAnsi" w:eastAsia="Calibri" w:hAnsiTheme="minorHAnsi" w:cstheme="minorHAnsi"/>
          <w:spacing w:val="-1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t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-2"/>
        </w:rPr>
        <w:t>a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  <w:spacing w:val="-1"/>
        </w:rPr>
        <w:t>sfe</w:t>
      </w:r>
      <w:r w:rsidRPr="00251551">
        <w:rPr>
          <w:rFonts w:asciiTheme="minorHAnsi" w:eastAsia="Calibri" w:hAnsiTheme="minorHAnsi" w:cstheme="minorHAnsi"/>
        </w:rPr>
        <w:t>rr</w:t>
      </w:r>
      <w:r w:rsidRPr="00251551">
        <w:rPr>
          <w:rFonts w:asciiTheme="minorHAnsi" w:eastAsia="Calibri" w:hAnsiTheme="minorHAnsi" w:cstheme="minorHAnsi"/>
          <w:spacing w:val="1"/>
        </w:rPr>
        <w:t>ab</w:t>
      </w:r>
      <w:r w:rsidRPr="00251551">
        <w:rPr>
          <w:rFonts w:asciiTheme="minorHAnsi" w:eastAsia="Calibri" w:hAnsiTheme="minorHAnsi" w:cstheme="minorHAnsi"/>
        </w:rPr>
        <w:t>le</w:t>
      </w:r>
      <w:r w:rsidRPr="00251551">
        <w:rPr>
          <w:rFonts w:asciiTheme="minorHAnsi" w:eastAsia="Calibri" w:hAnsiTheme="minorHAnsi" w:cstheme="minorHAnsi"/>
          <w:spacing w:val="-9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</w:rPr>
        <w:t>kil</w:t>
      </w:r>
      <w:r w:rsidRPr="00251551">
        <w:rPr>
          <w:rFonts w:asciiTheme="minorHAnsi" w:eastAsia="Calibri" w:hAnsiTheme="minorHAnsi" w:cstheme="minorHAnsi"/>
          <w:spacing w:val="3"/>
        </w:rPr>
        <w:t>l</w:t>
      </w:r>
      <w:r w:rsidRPr="00251551">
        <w:rPr>
          <w:rFonts w:asciiTheme="minorHAnsi" w:eastAsia="Calibri" w:hAnsiTheme="minorHAnsi" w:cstheme="minorHAnsi"/>
        </w:rPr>
        <w:t>s</w:t>
      </w:r>
      <w:r w:rsidRPr="00251551">
        <w:rPr>
          <w:rFonts w:asciiTheme="minorHAnsi" w:eastAsia="Calibri" w:hAnsiTheme="minorHAnsi" w:cstheme="minorHAnsi"/>
          <w:spacing w:val="-5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th</w:t>
      </w:r>
      <w:r w:rsidRPr="00251551">
        <w:rPr>
          <w:rFonts w:asciiTheme="minorHAnsi" w:eastAsia="Calibri" w:hAnsiTheme="minorHAnsi" w:cstheme="minorHAnsi"/>
        </w:rPr>
        <w:t>at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</w:rPr>
        <w:t>wo</w:t>
      </w:r>
      <w:r w:rsidRPr="00251551">
        <w:rPr>
          <w:rFonts w:asciiTheme="minorHAnsi" w:eastAsia="Calibri" w:hAnsiTheme="minorHAnsi" w:cstheme="minorHAnsi"/>
          <w:spacing w:val="1"/>
        </w:rPr>
        <w:t>u</w:t>
      </w:r>
      <w:r w:rsidRPr="00251551">
        <w:rPr>
          <w:rFonts w:asciiTheme="minorHAnsi" w:eastAsia="Calibri" w:hAnsiTheme="minorHAnsi" w:cstheme="minorHAnsi"/>
        </w:rPr>
        <w:t>ld</w:t>
      </w:r>
      <w:r w:rsidRPr="00251551">
        <w:rPr>
          <w:rFonts w:asciiTheme="minorHAnsi" w:eastAsia="Calibri" w:hAnsiTheme="minorHAnsi" w:cstheme="minorHAnsi"/>
          <w:spacing w:val="-5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a</w:t>
      </w:r>
      <w:r w:rsidRPr="00251551">
        <w:rPr>
          <w:rFonts w:asciiTheme="minorHAnsi" w:eastAsia="Calibri" w:hAnsiTheme="minorHAnsi" w:cstheme="minorHAnsi"/>
        </w:rPr>
        <w:t>l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</w:rPr>
        <w:t>o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b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b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  <w:spacing w:val="-1"/>
        </w:rPr>
        <w:t>ef</w:t>
      </w:r>
      <w:r w:rsidRPr="00251551">
        <w:rPr>
          <w:rFonts w:asciiTheme="minorHAnsi" w:eastAsia="Calibri" w:hAnsiTheme="minorHAnsi" w:cstheme="minorHAnsi"/>
          <w:spacing w:val="2"/>
        </w:rPr>
        <w:t>i</w:t>
      </w:r>
      <w:r w:rsidRPr="00251551">
        <w:rPr>
          <w:rFonts w:asciiTheme="minorHAnsi" w:eastAsia="Calibri" w:hAnsiTheme="minorHAnsi" w:cstheme="minorHAnsi"/>
        </w:rPr>
        <w:t>ci</w:t>
      </w:r>
      <w:r w:rsidRPr="00251551">
        <w:rPr>
          <w:rFonts w:asciiTheme="minorHAnsi" w:eastAsia="Calibri" w:hAnsiTheme="minorHAnsi" w:cstheme="minorHAnsi"/>
          <w:spacing w:val="3"/>
        </w:rPr>
        <w:t>a</w:t>
      </w:r>
      <w:r w:rsidRPr="00251551">
        <w:rPr>
          <w:rFonts w:asciiTheme="minorHAnsi" w:eastAsia="Calibri" w:hAnsiTheme="minorHAnsi" w:cstheme="minorHAnsi"/>
        </w:rPr>
        <w:t>l</w:t>
      </w:r>
      <w:r w:rsidRPr="00251551">
        <w:rPr>
          <w:rFonts w:asciiTheme="minorHAnsi" w:eastAsia="Calibri" w:hAnsiTheme="minorHAnsi" w:cstheme="minorHAnsi"/>
          <w:spacing w:val="-8"/>
        </w:rPr>
        <w:t xml:space="preserve"> </w:t>
      </w:r>
      <w:r w:rsidRPr="00251551">
        <w:rPr>
          <w:rFonts w:asciiTheme="minorHAnsi" w:eastAsia="Calibri" w:hAnsiTheme="minorHAnsi" w:cstheme="minorHAnsi"/>
          <w:spacing w:val="6"/>
        </w:rPr>
        <w:t>i</w:t>
      </w:r>
      <w:r w:rsidRPr="00251551">
        <w:rPr>
          <w:rFonts w:asciiTheme="minorHAnsi" w:eastAsia="Calibri" w:hAnsiTheme="minorHAnsi" w:cstheme="minorHAnsi"/>
        </w:rPr>
        <w:t>n t</w:t>
      </w:r>
      <w:r w:rsidRPr="00251551">
        <w:rPr>
          <w:rFonts w:asciiTheme="minorHAnsi" w:eastAsia="Calibri" w:hAnsiTheme="minorHAnsi" w:cstheme="minorHAnsi"/>
          <w:spacing w:val="1"/>
        </w:rPr>
        <w:t>h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j</w:t>
      </w:r>
      <w:r w:rsidRPr="00251551">
        <w:rPr>
          <w:rFonts w:asciiTheme="minorHAnsi" w:eastAsia="Calibri" w:hAnsiTheme="minorHAnsi" w:cstheme="minorHAnsi"/>
        </w:rPr>
        <w:t>ob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y</w:t>
      </w:r>
      <w:r w:rsidRPr="00251551">
        <w:rPr>
          <w:rFonts w:asciiTheme="minorHAnsi" w:eastAsia="Calibri" w:hAnsiTheme="minorHAnsi" w:cstheme="minorHAnsi"/>
        </w:rPr>
        <w:t>ou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a</w:t>
      </w:r>
      <w:r w:rsidRPr="00251551">
        <w:rPr>
          <w:rFonts w:asciiTheme="minorHAnsi" w:eastAsia="Calibri" w:hAnsiTheme="minorHAnsi" w:cstheme="minorHAnsi"/>
        </w:rPr>
        <w:t>re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</w:rPr>
        <w:t>s</w:t>
      </w:r>
      <w:r w:rsidRPr="00251551">
        <w:rPr>
          <w:rFonts w:asciiTheme="minorHAnsi" w:eastAsia="Calibri" w:hAnsiTheme="minorHAnsi" w:cstheme="minorHAnsi"/>
          <w:spacing w:val="-1"/>
        </w:rPr>
        <w:t>ee</w:t>
      </w:r>
      <w:r w:rsidRPr="00251551">
        <w:rPr>
          <w:rFonts w:asciiTheme="minorHAnsi" w:eastAsia="Calibri" w:hAnsiTheme="minorHAnsi" w:cstheme="minorHAnsi"/>
        </w:rPr>
        <w:t>ki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g.</w:t>
      </w:r>
    </w:p>
    <w:p w14:paraId="31B2784F" w14:textId="77777777" w:rsidR="009C1DAB" w:rsidRPr="00251551" w:rsidRDefault="009C1DAB">
      <w:pPr>
        <w:spacing w:line="200" w:lineRule="exact"/>
        <w:rPr>
          <w:rFonts w:asciiTheme="minorHAnsi" w:hAnsiTheme="minorHAnsi" w:cstheme="minorHAnsi"/>
        </w:rPr>
      </w:pPr>
    </w:p>
    <w:p w14:paraId="26BE3762" w14:textId="77777777" w:rsidR="009C1DAB" w:rsidRPr="00251551" w:rsidRDefault="009C1DAB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6A5F656B" w14:textId="77777777" w:rsidR="009C1DAB" w:rsidRPr="00251551" w:rsidRDefault="00251551">
      <w:pPr>
        <w:ind w:right="713"/>
        <w:rPr>
          <w:rFonts w:asciiTheme="minorHAnsi" w:eastAsia="Calibri" w:hAnsiTheme="minorHAnsi" w:cstheme="minorHAnsi"/>
        </w:rPr>
      </w:pPr>
      <w:r w:rsidRPr="00251551">
        <w:rPr>
          <w:rFonts w:asciiTheme="minorHAnsi" w:eastAsia="Calibri" w:hAnsiTheme="minorHAnsi" w:cstheme="minorHAnsi"/>
          <w:b/>
          <w:spacing w:val="1"/>
        </w:rPr>
        <w:t>M</w:t>
      </w:r>
      <w:r w:rsidRPr="00251551">
        <w:rPr>
          <w:rFonts w:asciiTheme="minorHAnsi" w:eastAsia="Calibri" w:hAnsiTheme="minorHAnsi" w:cstheme="minorHAnsi"/>
          <w:b/>
        </w:rPr>
        <w:t>e</w:t>
      </w:r>
      <w:r w:rsidRPr="00251551">
        <w:rPr>
          <w:rFonts w:asciiTheme="minorHAnsi" w:eastAsia="Calibri" w:hAnsiTheme="minorHAnsi" w:cstheme="minorHAnsi"/>
          <w:b/>
          <w:spacing w:val="1"/>
        </w:rPr>
        <w:t>mb</w:t>
      </w:r>
      <w:r w:rsidRPr="00251551">
        <w:rPr>
          <w:rFonts w:asciiTheme="minorHAnsi" w:eastAsia="Calibri" w:hAnsiTheme="minorHAnsi" w:cstheme="minorHAnsi"/>
          <w:b/>
        </w:rPr>
        <w:t>e</w:t>
      </w:r>
      <w:r w:rsidRPr="00251551">
        <w:rPr>
          <w:rFonts w:asciiTheme="minorHAnsi" w:eastAsia="Calibri" w:hAnsiTheme="minorHAnsi" w:cstheme="minorHAnsi"/>
          <w:b/>
          <w:spacing w:val="1"/>
        </w:rPr>
        <w:t>r</w:t>
      </w:r>
      <w:r w:rsidRPr="00251551">
        <w:rPr>
          <w:rFonts w:asciiTheme="minorHAnsi" w:eastAsia="Calibri" w:hAnsiTheme="minorHAnsi" w:cstheme="minorHAnsi"/>
          <w:b/>
        </w:rPr>
        <w:t>s</w:t>
      </w:r>
      <w:r w:rsidRPr="00251551">
        <w:rPr>
          <w:rFonts w:asciiTheme="minorHAnsi" w:eastAsia="Calibri" w:hAnsiTheme="minorHAnsi" w:cstheme="minorHAnsi"/>
          <w:b/>
          <w:spacing w:val="1"/>
        </w:rPr>
        <w:t>h</w:t>
      </w:r>
      <w:r w:rsidRPr="00251551">
        <w:rPr>
          <w:rFonts w:asciiTheme="minorHAnsi" w:eastAsia="Calibri" w:hAnsiTheme="minorHAnsi" w:cstheme="minorHAnsi"/>
          <w:b/>
          <w:spacing w:val="-1"/>
        </w:rPr>
        <w:t>i</w:t>
      </w:r>
      <w:r w:rsidRPr="00251551">
        <w:rPr>
          <w:rFonts w:asciiTheme="minorHAnsi" w:eastAsia="Calibri" w:hAnsiTheme="minorHAnsi" w:cstheme="minorHAnsi"/>
          <w:b/>
          <w:spacing w:val="1"/>
        </w:rPr>
        <w:t>ps</w:t>
      </w:r>
      <w:r w:rsidRPr="00251551">
        <w:rPr>
          <w:rFonts w:asciiTheme="minorHAnsi" w:eastAsia="Calibri" w:hAnsiTheme="minorHAnsi" w:cstheme="minorHAnsi"/>
          <w:b/>
        </w:rPr>
        <w:t>:</w:t>
      </w:r>
      <w:r w:rsidRPr="00251551">
        <w:rPr>
          <w:rFonts w:asciiTheme="minorHAnsi" w:eastAsia="Calibri" w:hAnsiTheme="minorHAnsi" w:cstheme="minorHAnsi"/>
          <w:b/>
          <w:spacing w:val="-11"/>
        </w:rPr>
        <w:t xml:space="preserve"> </w:t>
      </w:r>
      <w:r w:rsidRPr="00251551">
        <w:rPr>
          <w:rFonts w:asciiTheme="minorHAnsi" w:eastAsia="Calibri" w:hAnsiTheme="minorHAnsi" w:cstheme="minorHAnsi"/>
        </w:rPr>
        <w:t>I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clu</w:t>
      </w:r>
      <w:r w:rsidRPr="00251551">
        <w:rPr>
          <w:rFonts w:asciiTheme="minorHAnsi" w:eastAsia="Calibri" w:hAnsiTheme="minorHAnsi" w:cstheme="minorHAnsi"/>
          <w:spacing w:val="1"/>
        </w:rPr>
        <w:t>d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7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o</w:t>
      </w:r>
      <w:r w:rsidRPr="00251551">
        <w:rPr>
          <w:rFonts w:asciiTheme="minorHAnsi" w:eastAsia="Calibri" w:hAnsiTheme="minorHAnsi" w:cstheme="minorHAnsi"/>
        </w:rPr>
        <w:t>rga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  <w:spacing w:val="-2"/>
        </w:rPr>
        <w:t>i</w:t>
      </w:r>
      <w:r w:rsidRPr="00251551">
        <w:rPr>
          <w:rFonts w:asciiTheme="minorHAnsi" w:eastAsia="Calibri" w:hAnsiTheme="minorHAnsi" w:cstheme="minorHAnsi"/>
        </w:rPr>
        <w:t>z</w:t>
      </w:r>
      <w:r w:rsidRPr="00251551">
        <w:rPr>
          <w:rFonts w:asciiTheme="minorHAnsi" w:eastAsia="Calibri" w:hAnsiTheme="minorHAnsi" w:cstheme="minorHAnsi"/>
          <w:spacing w:val="1"/>
        </w:rPr>
        <w:t>a</w:t>
      </w:r>
      <w:r w:rsidRPr="00251551">
        <w:rPr>
          <w:rFonts w:asciiTheme="minorHAnsi" w:eastAsia="Calibri" w:hAnsiTheme="minorHAnsi" w:cstheme="minorHAnsi"/>
        </w:rPr>
        <w:t>ti</w:t>
      </w:r>
      <w:r w:rsidRPr="00251551">
        <w:rPr>
          <w:rFonts w:asciiTheme="minorHAnsi" w:eastAsia="Calibri" w:hAnsiTheme="minorHAnsi" w:cstheme="minorHAnsi"/>
          <w:spacing w:val="1"/>
        </w:rPr>
        <w:t>o</w:t>
      </w:r>
      <w:r w:rsidRPr="00251551">
        <w:rPr>
          <w:rFonts w:asciiTheme="minorHAnsi" w:eastAsia="Calibri" w:hAnsiTheme="minorHAnsi" w:cstheme="minorHAnsi"/>
        </w:rPr>
        <w:t>n</w:t>
      </w:r>
      <w:r w:rsidRPr="00251551">
        <w:rPr>
          <w:rFonts w:asciiTheme="minorHAnsi" w:eastAsia="Calibri" w:hAnsiTheme="minorHAnsi" w:cstheme="minorHAnsi"/>
          <w:spacing w:val="-9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ame</w:t>
      </w:r>
      <w:r w:rsidRPr="00251551">
        <w:rPr>
          <w:rFonts w:asciiTheme="minorHAnsi" w:eastAsia="Calibri" w:hAnsiTheme="minorHAnsi" w:cstheme="minorHAnsi"/>
          <w:spacing w:val="-6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an</w:t>
      </w:r>
      <w:r w:rsidRPr="00251551">
        <w:rPr>
          <w:rFonts w:asciiTheme="minorHAnsi" w:eastAsia="Calibri" w:hAnsiTheme="minorHAnsi" w:cstheme="minorHAnsi"/>
        </w:rPr>
        <w:t>d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d</w:t>
      </w:r>
      <w:r w:rsidRPr="00251551">
        <w:rPr>
          <w:rFonts w:asciiTheme="minorHAnsi" w:eastAsia="Calibri" w:hAnsiTheme="minorHAnsi" w:cstheme="minorHAnsi"/>
        </w:rPr>
        <w:t>a</w:t>
      </w:r>
      <w:r w:rsidRPr="00251551">
        <w:rPr>
          <w:rFonts w:asciiTheme="minorHAnsi" w:eastAsia="Calibri" w:hAnsiTheme="minorHAnsi" w:cstheme="minorHAnsi"/>
          <w:spacing w:val="1"/>
        </w:rPr>
        <w:t>t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s</w:t>
      </w:r>
      <w:r w:rsidRPr="00251551">
        <w:rPr>
          <w:rFonts w:asciiTheme="minorHAnsi" w:eastAsia="Calibri" w:hAnsiTheme="minorHAnsi" w:cstheme="minorHAnsi"/>
          <w:spacing w:val="-5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o</w:t>
      </w:r>
      <w:r w:rsidRPr="00251551">
        <w:rPr>
          <w:rFonts w:asciiTheme="minorHAnsi" w:eastAsia="Calibri" w:hAnsiTheme="minorHAnsi" w:cstheme="minorHAnsi"/>
        </w:rPr>
        <w:t xml:space="preserve">f </w:t>
      </w:r>
      <w:r w:rsidRPr="00251551">
        <w:rPr>
          <w:rFonts w:asciiTheme="minorHAnsi" w:eastAsia="Calibri" w:hAnsiTheme="minorHAnsi" w:cstheme="minorHAnsi"/>
          <w:spacing w:val="-1"/>
        </w:rPr>
        <w:t>m</w:t>
      </w:r>
      <w:r w:rsidRPr="00251551">
        <w:rPr>
          <w:rFonts w:asciiTheme="minorHAnsi" w:eastAsia="Calibri" w:hAnsiTheme="minorHAnsi" w:cstheme="minorHAnsi"/>
          <w:spacing w:val="1"/>
        </w:rPr>
        <w:t>e</w:t>
      </w:r>
      <w:r w:rsidRPr="00251551">
        <w:rPr>
          <w:rFonts w:asciiTheme="minorHAnsi" w:eastAsia="Calibri" w:hAnsiTheme="minorHAnsi" w:cstheme="minorHAnsi"/>
          <w:spacing w:val="-1"/>
        </w:rPr>
        <w:t>m</w:t>
      </w:r>
      <w:r w:rsidRPr="00251551">
        <w:rPr>
          <w:rFonts w:asciiTheme="minorHAnsi" w:eastAsia="Calibri" w:hAnsiTheme="minorHAnsi" w:cstheme="minorHAnsi"/>
          <w:spacing w:val="1"/>
        </w:rPr>
        <w:t>b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  <w:spacing w:val="2"/>
        </w:rPr>
        <w:t>r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  <w:spacing w:val="1"/>
        </w:rPr>
        <w:t>h</w:t>
      </w:r>
      <w:r w:rsidRPr="00251551">
        <w:rPr>
          <w:rFonts w:asciiTheme="minorHAnsi" w:eastAsia="Calibri" w:hAnsiTheme="minorHAnsi" w:cstheme="minorHAnsi"/>
        </w:rPr>
        <w:t>i</w:t>
      </w:r>
      <w:r w:rsidRPr="00251551">
        <w:rPr>
          <w:rFonts w:asciiTheme="minorHAnsi" w:eastAsia="Calibri" w:hAnsiTheme="minorHAnsi" w:cstheme="minorHAnsi"/>
          <w:spacing w:val="2"/>
        </w:rPr>
        <w:t>p</w:t>
      </w:r>
      <w:r w:rsidRPr="00251551">
        <w:rPr>
          <w:rFonts w:asciiTheme="minorHAnsi" w:eastAsia="Calibri" w:hAnsiTheme="minorHAnsi" w:cstheme="minorHAnsi"/>
        </w:rPr>
        <w:t>.</w:t>
      </w:r>
    </w:p>
    <w:p w14:paraId="68C2AA43" w14:textId="77777777" w:rsidR="009C1DAB" w:rsidRPr="00251551" w:rsidRDefault="009C1DAB">
      <w:pPr>
        <w:spacing w:before="2" w:line="240" w:lineRule="exact"/>
        <w:rPr>
          <w:rFonts w:asciiTheme="minorHAnsi" w:hAnsiTheme="minorHAnsi" w:cstheme="minorHAnsi"/>
          <w:sz w:val="24"/>
          <w:szCs w:val="24"/>
        </w:rPr>
      </w:pPr>
    </w:p>
    <w:p w14:paraId="0F0AB7DE" w14:textId="77777777" w:rsidR="009C1DAB" w:rsidRPr="00251551" w:rsidRDefault="00251551">
      <w:pPr>
        <w:rPr>
          <w:rFonts w:asciiTheme="minorHAnsi" w:eastAsia="Calibri" w:hAnsiTheme="minorHAnsi" w:cstheme="minorHAnsi"/>
        </w:rPr>
      </w:pPr>
      <w:r w:rsidRPr="00251551">
        <w:rPr>
          <w:rFonts w:asciiTheme="minorHAnsi" w:eastAsia="Calibri" w:hAnsiTheme="minorHAnsi" w:cstheme="minorHAnsi"/>
          <w:b/>
        </w:rPr>
        <w:t>Refe</w:t>
      </w:r>
      <w:r w:rsidRPr="00251551">
        <w:rPr>
          <w:rFonts w:asciiTheme="minorHAnsi" w:eastAsia="Calibri" w:hAnsiTheme="minorHAnsi" w:cstheme="minorHAnsi"/>
          <w:b/>
          <w:spacing w:val="1"/>
        </w:rPr>
        <w:t>r</w:t>
      </w:r>
      <w:r w:rsidRPr="00251551">
        <w:rPr>
          <w:rFonts w:asciiTheme="minorHAnsi" w:eastAsia="Calibri" w:hAnsiTheme="minorHAnsi" w:cstheme="minorHAnsi"/>
          <w:b/>
        </w:rPr>
        <w:t>e</w:t>
      </w:r>
      <w:r w:rsidRPr="00251551">
        <w:rPr>
          <w:rFonts w:asciiTheme="minorHAnsi" w:eastAsia="Calibri" w:hAnsiTheme="minorHAnsi" w:cstheme="minorHAnsi"/>
          <w:b/>
          <w:spacing w:val="1"/>
        </w:rPr>
        <w:t>nc</w:t>
      </w:r>
      <w:r w:rsidRPr="00251551">
        <w:rPr>
          <w:rFonts w:asciiTheme="minorHAnsi" w:eastAsia="Calibri" w:hAnsiTheme="minorHAnsi" w:cstheme="minorHAnsi"/>
          <w:b/>
        </w:rPr>
        <w:t>es:</w:t>
      </w:r>
      <w:r w:rsidRPr="00251551">
        <w:rPr>
          <w:rFonts w:asciiTheme="minorHAnsi" w:eastAsia="Calibri" w:hAnsiTheme="minorHAnsi" w:cstheme="minorHAnsi"/>
          <w:b/>
          <w:spacing w:val="-8"/>
        </w:rPr>
        <w:t xml:space="preserve"> </w:t>
      </w:r>
      <w:r w:rsidRPr="00251551">
        <w:rPr>
          <w:rFonts w:asciiTheme="minorHAnsi" w:eastAsia="Calibri" w:hAnsiTheme="minorHAnsi" w:cstheme="minorHAnsi"/>
        </w:rPr>
        <w:t>Pr</w:t>
      </w:r>
      <w:r w:rsidRPr="00251551">
        <w:rPr>
          <w:rFonts w:asciiTheme="minorHAnsi" w:eastAsia="Calibri" w:hAnsiTheme="minorHAnsi" w:cstheme="minorHAnsi"/>
          <w:spacing w:val="1"/>
        </w:rPr>
        <w:t>o</w:t>
      </w:r>
      <w:r w:rsidRPr="00251551">
        <w:rPr>
          <w:rFonts w:asciiTheme="minorHAnsi" w:eastAsia="Calibri" w:hAnsiTheme="minorHAnsi" w:cstheme="minorHAnsi"/>
          <w:spacing w:val="-1"/>
        </w:rPr>
        <w:t>v</w:t>
      </w:r>
      <w:r w:rsidRPr="00251551">
        <w:rPr>
          <w:rFonts w:asciiTheme="minorHAnsi" w:eastAsia="Calibri" w:hAnsiTheme="minorHAnsi" w:cstheme="minorHAnsi"/>
        </w:rPr>
        <w:t>i</w:t>
      </w:r>
      <w:r w:rsidRPr="00251551">
        <w:rPr>
          <w:rFonts w:asciiTheme="minorHAnsi" w:eastAsia="Calibri" w:hAnsiTheme="minorHAnsi" w:cstheme="minorHAnsi"/>
          <w:spacing w:val="1"/>
        </w:rPr>
        <w:t>d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7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on</w:t>
      </w:r>
      <w:r w:rsidRPr="00251551">
        <w:rPr>
          <w:rFonts w:asciiTheme="minorHAnsi" w:eastAsia="Calibri" w:hAnsiTheme="minorHAnsi" w:cstheme="minorHAnsi"/>
        </w:rPr>
        <w:t>ly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</w:rPr>
        <w:t>if</w:t>
      </w:r>
      <w:r w:rsidRPr="00251551">
        <w:rPr>
          <w:rFonts w:asciiTheme="minorHAnsi" w:eastAsia="Calibri" w:hAnsiTheme="minorHAnsi" w:cstheme="minorHAnsi"/>
          <w:spacing w:val="-1"/>
        </w:rPr>
        <w:t xml:space="preserve"> 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2"/>
        </w:rPr>
        <w:t>e</w:t>
      </w:r>
      <w:r w:rsidRPr="00251551">
        <w:rPr>
          <w:rFonts w:asciiTheme="minorHAnsi" w:eastAsia="Calibri" w:hAnsiTheme="minorHAnsi" w:cstheme="minorHAnsi"/>
          <w:spacing w:val="1"/>
        </w:rPr>
        <w:t>qu</w:t>
      </w:r>
      <w:r w:rsidRPr="00251551">
        <w:rPr>
          <w:rFonts w:asciiTheme="minorHAnsi" w:eastAsia="Calibri" w:hAnsiTheme="minorHAnsi" w:cstheme="minorHAnsi"/>
          <w:spacing w:val="-1"/>
        </w:rPr>
        <w:t>es</w:t>
      </w:r>
      <w:r w:rsidRPr="00251551">
        <w:rPr>
          <w:rFonts w:asciiTheme="minorHAnsi" w:eastAsia="Calibri" w:hAnsiTheme="minorHAnsi" w:cstheme="minorHAnsi"/>
        </w:rPr>
        <w:t>ted.</w:t>
      </w:r>
      <w:r w:rsidRPr="00251551">
        <w:rPr>
          <w:rFonts w:asciiTheme="minorHAnsi" w:eastAsia="Calibri" w:hAnsiTheme="minorHAnsi" w:cstheme="minorHAnsi"/>
          <w:spacing w:val="-9"/>
        </w:rPr>
        <w:t xml:space="preserve"> </w:t>
      </w:r>
      <w:r w:rsidRPr="00251551">
        <w:rPr>
          <w:rFonts w:asciiTheme="minorHAnsi" w:eastAsia="Calibri" w:hAnsiTheme="minorHAnsi" w:cstheme="minorHAnsi"/>
        </w:rPr>
        <w:t>For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o</w:t>
      </w:r>
      <w:r w:rsidRPr="00251551">
        <w:rPr>
          <w:rFonts w:asciiTheme="minorHAnsi" w:eastAsia="Calibri" w:hAnsiTheme="minorHAnsi" w:cstheme="minorHAnsi"/>
          <w:spacing w:val="-1"/>
        </w:rPr>
        <w:t>w</w:t>
      </w:r>
      <w:r w:rsidRPr="00251551">
        <w:rPr>
          <w:rFonts w:asciiTheme="minorHAnsi" w:eastAsia="Calibri" w:hAnsiTheme="minorHAnsi" w:cstheme="minorHAnsi"/>
        </w:rPr>
        <w:t>,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</w:rPr>
        <w:t>sa</w:t>
      </w:r>
      <w:r w:rsidRPr="00251551">
        <w:rPr>
          <w:rFonts w:asciiTheme="minorHAnsi" w:eastAsia="Calibri" w:hAnsiTheme="minorHAnsi" w:cstheme="minorHAnsi"/>
          <w:spacing w:val="1"/>
        </w:rPr>
        <w:t>y</w:t>
      </w:r>
      <w:r w:rsidRPr="00251551">
        <w:rPr>
          <w:rFonts w:asciiTheme="minorHAnsi" w:eastAsia="Calibri" w:hAnsiTheme="minorHAnsi" w:cstheme="minorHAnsi"/>
        </w:rPr>
        <w:t>i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g</w:t>
      </w:r>
    </w:p>
    <w:p w14:paraId="293C65DD" w14:textId="77777777" w:rsidR="009C1DAB" w:rsidRPr="00251551" w:rsidRDefault="00251551">
      <w:pPr>
        <w:rPr>
          <w:rFonts w:asciiTheme="minorHAnsi" w:eastAsia="Calibri" w:hAnsiTheme="minorHAnsi" w:cstheme="minorHAnsi"/>
        </w:rPr>
      </w:pPr>
      <w:r w:rsidRPr="00251551">
        <w:rPr>
          <w:rFonts w:asciiTheme="minorHAnsi" w:eastAsia="Calibri" w:hAnsiTheme="minorHAnsi" w:cstheme="minorHAnsi"/>
        </w:rPr>
        <w:t>‘a</w:t>
      </w:r>
      <w:r w:rsidRPr="00251551">
        <w:rPr>
          <w:rFonts w:asciiTheme="minorHAnsi" w:eastAsia="Calibri" w:hAnsiTheme="minorHAnsi" w:cstheme="minorHAnsi"/>
          <w:spacing w:val="-1"/>
        </w:rPr>
        <w:t>v</w:t>
      </w:r>
      <w:r w:rsidRPr="00251551">
        <w:rPr>
          <w:rFonts w:asciiTheme="minorHAnsi" w:eastAsia="Calibri" w:hAnsiTheme="minorHAnsi" w:cstheme="minorHAnsi"/>
        </w:rPr>
        <w:t>ail</w:t>
      </w:r>
      <w:r w:rsidRPr="00251551">
        <w:rPr>
          <w:rFonts w:asciiTheme="minorHAnsi" w:eastAsia="Calibri" w:hAnsiTheme="minorHAnsi" w:cstheme="minorHAnsi"/>
          <w:spacing w:val="1"/>
        </w:rPr>
        <w:t>ab</w:t>
      </w:r>
      <w:r w:rsidRPr="00251551">
        <w:rPr>
          <w:rFonts w:asciiTheme="minorHAnsi" w:eastAsia="Calibri" w:hAnsiTheme="minorHAnsi" w:cstheme="minorHAnsi"/>
        </w:rPr>
        <w:t>le</w:t>
      </w:r>
      <w:r w:rsidRPr="00251551">
        <w:rPr>
          <w:rFonts w:asciiTheme="minorHAnsi" w:eastAsia="Calibri" w:hAnsiTheme="minorHAnsi" w:cstheme="minorHAnsi"/>
          <w:spacing w:val="-8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up</w:t>
      </w:r>
      <w:r w:rsidRPr="00251551">
        <w:rPr>
          <w:rFonts w:asciiTheme="minorHAnsi" w:eastAsia="Calibri" w:hAnsiTheme="minorHAnsi" w:cstheme="minorHAnsi"/>
        </w:rPr>
        <w:t>on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  <w:spacing w:val="1"/>
        </w:rPr>
        <w:t>qu</w:t>
      </w:r>
      <w:r w:rsidRPr="00251551">
        <w:rPr>
          <w:rFonts w:asciiTheme="minorHAnsi" w:eastAsia="Calibri" w:hAnsiTheme="minorHAnsi" w:cstheme="minorHAnsi"/>
          <w:spacing w:val="-1"/>
        </w:rPr>
        <w:t>es</w:t>
      </w:r>
      <w:r w:rsidRPr="00251551">
        <w:rPr>
          <w:rFonts w:asciiTheme="minorHAnsi" w:eastAsia="Calibri" w:hAnsiTheme="minorHAnsi" w:cstheme="minorHAnsi"/>
        </w:rPr>
        <w:t>t’</w:t>
      </w:r>
      <w:r w:rsidRPr="00251551">
        <w:rPr>
          <w:rFonts w:asciiTheme="minorHAnsi" w:eastAsia="Calibri" w:hAnsiTheme="minorHAnsi" w:cstheme="minorHAnsi"/>
          <w:spacing w:val="-6"/>
        </w:rPr>
        <w:t xml:space="preserve"> </w:t>
      </w:r>
      <w:r w:rsidRPr="00251551">
        <w:rPr>
          <w:rFonts w:asciiTheme="minorHAnsi" w:eastAsia="Calibri" w:hAnsiTheme="minorHAnsi" w:cstheme="minorHAnsi"/>
        </w:rPr>
        <w:t>is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a</w:t>
      </w:r>
      <w:r w:rsidRPr="00251551">
        <w:rPr>
          <w:rFonts w:asciiTheme="minorHAnsi" w:eastAsia="Calibri" w:hAnsiTheme="minorHAnsi" w:cstheme="minorHAnsi"/>
          <w:spacing w:val="3"/>
        </w:rPr>
        <w:t>p</w:t>
      </w:r>
      <w:r w:rsidRPr="00251551">
        <w:rPr>
          <w:rFonts w:asciiTheme="minorHAnsi" w:eastAsia="Calibri" w:hAnsiTheme="minorHAnsi" w:cstheme="minorHAnsi"/>
          <w:spacing w:val="1"/>
        </w:rPr>
        <w:t>p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1"/>
        </w:rPr>
        <w:t>op</w:t>
      </w:r>
      <w:r w:rsidRPr="00251551">
        <w:rPr>
          <w:rFonts w:asciiTheme="minorHAnsi" w:eastAsia="Calibri" w:hAnsiTheme="minorHAnsi" w:cstheme="minorHAnsi"/>
        </w:rPr>
        <w:t>ria</w:t>
      </w:r>
      <w:r w:rsidRPr="00251551">
        <w:rPr>
          <w:rFonts w:asciiTheme="minorHAnsi" w:eastAsia="Calibri" w:hAnsiTheme="minorHAnsi" w:cstheme="minorHAnsi"/>
          <w:spacing w:val="1"/>
        </w:rPr>
        <w:t>t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.</w:t>
      </w:r>
    </w:p>
    <w:p w14:paraId="0D1C9B31" w14:textId="77777777" w:rsidR="009C1DAB" w:rsidRPr="00251551" w:rsidRDefault="009C1DAB">
      <w:pPr>
        <w:spacing w:before="5" w:line="240" w:lineRule="exact"/>
        <w:rPr>
          <w:rFonts w:asciiTheme="minorHAnsi" w:hAnsiTheme="minorHAnsi" w:cstheme="minorHAnsi"/>
          <w:sz w:val="24"/>
          <w:szCs w:val="24"/>
        </w:rPr>
      </w:pPr>
    </w:p>
    <w:p w14:paraId="1D7A5A5B" w14:textId="77777777" w:rsidR="009C1DAB" w:rsidRPr="00251551" w:rsidRDefault="00251551">
      <w:pPr>
        <w:ind w:right="439"/>
        <w:rPr>
          <w:rFonts w:asciiTheme="minorHAnsi" w:eastAsia="Calibri" w:hAnsiTheme="minorHAnsi" w:cstheme="minorHAnsi"/>
        </w:rPr>
      </w:pPr>
      <w:r w:rsidRPr="00251551">
        <w:rPr>
          <w:rFonts w:asciiTheme="minorHAnsi" w:eastAsia="Calibri" w:hAnsiTheme="minorHAnsi" w:cstheme="minorHAnsi"/>
          <w:b/>
        </w:rPr>
        <w:t>Q</w:t>
      </w:r>
      <w:r w:rsidRPr="00251551">
        <w:rPr>
          <w:rFonts w:asciiTheme="minorHAnsi" w:eastAsia="Calibri" w:hAnsiTheme="minorHAnsi" w:cstheme="minorHAnsi"/>
          <w:b/>
          <w:spacing w:val="1"/>
        </w:rPr>
        <w:t>u</w:t>
      </w:r>
      <w:r w:rsidRPr="00251551">
        <w:rPr>
          <w:rFonts w:asciiTheme="minorHAnsi" w:eastAsia="Calibri" w:hAnsiTheme="minorHAnsi" w:cstheme="minorHAnsi"/>
          <w:b/>
          <w:spacing w:val="-1"/>
        </w:rPr>
        <w:t>i</w:t>
      </w:r>
      <w:r w:rsidRPr="00251551">
        <w:rPr>
          <w:rFonts w:asciiTheme="minorHAnsi" w:eastAsia="Calibri" w:hAnsiTheme="minorHAnsi" w:cstheme="minorHAnsi"/>
          <w:b/>
          <w:spacing w:val="1"/>
        </w:rPr>
        <w:t>c</w:t>
      </w:r>
      <w:r w:rsidRPr="00251551">
        <w:rPr>
          <w:rFonts w:asciiTheme="minorHAnsi" w:eastAsia="Calibri" w:hAnsiTheme="minorHAnsi" w:cstheme="minorHAnsi"/>
          <w:b/>
        </w:rPr>
        <w:t>k</w:t>
      </w:r>
      <w:r w:rsidRPr="00251551">
        <w:rPr>
          <w:rFonts w:asciiTheme="minorHAnsi" w:eastAsia="Calibri" w:hAnsiTheme="minorHAnsi" w:cstheme="minorHAnsi"/>
          <w:b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  <w:b/>
        </w:rPr>
        <w:t>T</w:t>
      </w:r>
      <w:r w:rsidRPr="00251551">
        <w:rPr>
          <w:rFonts w:asciiTheme="minorHAnsi" w:eastAsia="Calibri" w:hAnsiTheme="minorHAnsi" w:cstheme="minorHAnsi"/>
          <w:b/>
          <w:spacing w:val="-1"/>
        </w:rPr>
        <w:t>i</w:t>
      </w:r>
      <w:r w:rsidRPr="00251551">
        <w:rPr>
          <w:rFonts w:asciiTheme="minorHAnsi" w:eastAsia="Calibri" w:hAnsiTheme="minorHAnsi" w:cstheme="minorHAnsi"/>
          <w:b/>
          <w:spacing w:val="1"/>
        </w:rPr>
        <w:t>p</w:t>
      </w:r>
      <w:r w:rsidRPr="00251551">
        <w:rPr>
          <w:rFonts w:asciiTheme="minorHAnsi" w:eastAsia="Calibri" w:hAnsiTheme="minorHAnsi" w:cstheme="minorHAnsi"/>
          <w:b/>
        </w:rPr>
        <w:t>s:</w:t>
      </w:r>
      <w:r w:rsidRPr="00251551">
        <w:rPr>
          <w:rFonts w:asciiTheme="minorHAnsi" w:eastAsia="Calibri" w:hAnsiTheme="minorHAnsi" w:cstheme="minorHAnsi"/>
          <w:b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</w:rPr>
        <w:t xml:space="preserve">Be 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  <w:spacing w:val="1"/>
        </w:rPr>
        <w:t>u</w:t>
      </w:r>
      <w:r w:rsidRPr="00251551">
        <w:rPr>
          <w:rFonts w:asciiTheme="minorHAnsi" w:eastAsia="Calibri" w:hAnsiTheme="minorHAnsi" w:cstheme="minorHAnsi"/>
        </w:rPr>
        <w:t>re</w:t>
      </w:r>
      <w:r w:rsidRPr="00251551">
        <w:rPr>
          <w:rFonts w:asciiTheme="minorHAnsi" w:eastAsia="Calibri" w:hAnsiTheme="minorHAnsi" w:cstheme="minorHAnsi"/>
          <w:spacing w:val="-5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t</w:t>
      </w:r>
      <w:r w:rsidRPr="00251551">
        <w:rPr>
          <w:rFonts w:asciiTheme="minorHAnsi" w:eastAsia="Calibri" w:hAnsiTheme="minorHAnsi" w:cstheme="minorHAnsi"/>
        </w:rPr>
        <w:t xml:space="preserve">o </w:t>
      </w:r>
      <w:r w:rsidRPr="00251551">
        <w:rPr>
          <w:rFonts w:asciiTheme="minorHAnsi" w:eastAsia="Calibri" w:hAnsiTheme="minorHAnsi" w:cstheme="minorHAnsi"/>
          <w:spacing w:val="1"/>
          <w:u w:val="single" w:color="000000"/>
        </w:rPr>
        <w:t>p</w:t>
      </w:r>
      <w:r w:rsidRPr="00251551">
        <w:rPr>
          <w:rFonts w:asciiTheme="minorHAnsi" w:eastAsia="Calibri" w:hAnsiTheme="minorHAnsi" w:cstheme="minorHAnsi"/>
          <w:u w:val="single" w:color="000000"/>
        </w:rPr>
        <w:t>r</w:t>
      </w:r>
      <w:r w:rsidRPr="00251551">
        <w:rPr>
          <w:rFonts w:asciiTheme="minorHAnsi" w:eastAsia="Calibri" w:hAnsiTheme="minorHAnsi" w:cstheme="minorHAnsi"/>
          <w:spacing w:val="1"/>
          <w:u w:val="single" w:color="000000"/>
        </w:rPr>
        <w:t>o</w:t>
      </w:r>
      <w:r w:rsidRPr="00251551">
        <w:rPr>
          <w:rFonts w:asciiTheme="minorHAnsi" w:eastAsia="Calibri" w:hAnsiTheme="minorHAnsi" w:cstheme="minorHAnsi"/>
          <w:u w:val="single" w:color="000000"/>
        </w:rPr>
        <w:t>o</w:t>
      </w:r>
      <w:r w:rsidRPr="00251551">
        <w:rPr>
          <w:rFonts w:asciiTheme="minorHAnsi" w:eastAsia="Calibri" w:hAnsiTheme="minorHAnsi" w:cstheme="minorHAnsi"/>
          <w:spacing w:val="-1"/>
          <w:u w:val="single" w:color="000000"/>
        </w:rPr>
        <w:t>f</w:t>
      </w:r>
      <w:r w:rsidRPr="00251551">
        <w:rPr>
          <w:rFonts w:asciiTheme="minorHAnsi" w:eastAsia="Calibri" w:hAnsiTheme="minorHAnsi" w:cstheme="minorHAnsi"/>
          <w:u w:val="single" w:color="000000"/>
        </w:rPr>
        <w:t>r</w:t>
      </w:r>
      <w:r w:rsidRPr="00251551">
        <w:rPr>
          <w:rFonts w:asciiTheme="minorHAnsi" w:eastAsia="Calibri" w:hAnsiTheme="minorHAnsi" w:cstheme="minorHAnsi"/>
          <w:spacing w:val="2"/>
          <w:u w:val="single" w:color="000000"/>
        </w:rPr>
        <w:t>e</w:t>
      </w:r>
      <w:r w:rsidRPr="00251551">
        <w:rPr>
          <w:rFonts w:asciiTheme="minorHAnsi" w:eastAsia="Calibri" w:hAnsiTheme="minorHAnsi" w:cstheme="minorHAnsi"/>
          <w:u w:val="single" w:color="000000"/>
        </w:rPr>
        <w:t>a</w:t>
      </w:r>
      <w:r w:rsidRPr="00251551">
        <w:rPr>
          <w:rFonts w:asciiTheme="minorHAnsi" w:eastAsia="Calibri" w:hAnsiTheme="minorHAnsi" w:cstheme="minorHAnsi"/>
          <w:spacing w:val="3"/>
          <w:u w:val="single" w:color="000000"/>
        </w:rPr>
        <w:t>d</w:t>
      </w:r>
      <w:r w:rsidRPr="00251551">
        <w:rPr>
          <w:rFonts w:asciiTheme="minorHAnsi" w:eastAsia="Calibri" w:hAnsiTheme="minorHAnsi" w:cstheme="minorHAnsi"/>
        </w:rPr>
        <w:t>,</w:t>
      </w:r>
      <w:r w:rsidRPr="00251551">
        <w:rPr>
          <w:rFonts w:asciiTheme="minorHAnsi" w:eastAsia="Calibri" w:hAnsiTheme="minorHAnsi" w:cstheme="minorHAnsi"/>
          <w:spacing w:val="-9"/>
        </w:rPr>
        <w:t xml:space="preserve"> </w:t>
      </w:r>
      <w:r w:rsidRPr="00251551">
        <w:rPr>
          <w:rFonts w:asciiTheme="minorHAnsi" w:eastAsia="Calibri" w:hAnsiTheme="minorHAnsi" w:cstheme="minorHAnsi"/>
        </w:rPr>
        <w:t>c</w:t>
      </w:r>
      <w:r w:rsidRPr="00251551">
        <w:rPr>
          <w:rFonts w:asciiTheme="minorHAnsi" w:eastAsia="Calibri" w:hAnsiTheme="minorHAnsi" w:cstheme="minorHAnsi"/>
          <w:spacing w:val="1"/>
        </w:rPr>
        <w:t>h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cki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g</w:t>
      </w:r>
      <w:r w:rsidRPr="00251551">
        <w:rPr>
          <w:rFonts w:asciiTheme="minorHAnsi" w:eastAsia="Calibri" w:hAnsiTheme="minorHAnsi" w:cstheme="minorHAnsi"/>
          <w:spacing w:val="-7"/>
        </w:rPr>
        <w:t xml:space="preserve"> </w:t>
      </w:r>
      <w:r w:rsidRPr="00251551">
        <w:rPr>
          <w:rFonts w:asciiTheme="minorHAnsi" w:eastAsia="Calibri" w:hAnsiTheme="minorHAnsi" w:cstheme="minorHAnsi"/>
        </w:rPr>
        <w:t>for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  <w:spacing w:val="1"/>
        </w:rPr>
        <w:t>p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lli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g</w:t>
      </w:r>
      <w:r w:rsidRPr="00251551">
        <w:rPr>
          <w:rFonts w:asciiTheme="minorHAnsi" w:eastAsia="Calibri" w:hAnsiTheme="minorHAnsi" w:cstheme="minorHAnsi"/>
          <w:spacing w:val="-6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o</w:t>
      </w:r>
      <w:r w:rsidRPr="00251551">
        <w:rPr>
          <w:rFonts w:asciiTheme="minorHAnsi" w:eastAsia="Calibri" w:hAnsiTheme="minorHAnsi" w:cstheme="minorHAnsi"/>
        </w:rPr>
        <w:t>r gram</w:t>
      </w:r>
      <w:r w:rsidRPr="00251551">
        <w:rPr>
          <w:rFonts w:asciiTheme="minorHAnsi" w:eastAsia="Calibri" w:hAnsiTheme="minorHAnsi" w:cstheme="minorHAnsi"/>
          <w:spacing w:val="-1"/>
        </w:rPr>
        <w:t>m</w:t>
      </w:r>
      <w:r w:rsidRPr="00251551">
        <w:rPr>
          <w:rFonts w:asciiTheme="minorHAnsi" w:eastAsia="Calibri" w:hAnsiTheme="minorHAnsi" w:cstheme="minorHAnsi"/>
        </w:rPr>
        <w:t>at</w:t>
      </w:r>
      <w:r w:rsidRPr="00251551">
        <w:rPr>
          <w:rFonts w:asciiTheme="minorHAnsi" w:eastAsia="Calibri" w:hAnsiTheme="minorHAnsi" w:cstheme="minorHAnsi"/>
          <w:spacing w:val="2"/>
        </w:rPr>
        <w:t>i</w:t>
      </w:r>
      <w:r w:rsidRPr="00251551">
        <w:rPr>
          <w:rFonts w:asciiTheme="minorHAnsi" w:eastAsia="Calibri" w:hAnsiTheme="minorHAnsi" w:cstheme="minorHAnsi"/>
        </w:rPr>
        <w:t>cal</w:t>
      </w:r>
      <w:r w:rsidRPr="00251551">
        <w:rPr>
          <w:rFonts w:asciiTheme="minorHAnsi" w:eastAsia="Calibri" w:hAnsiTheme="minorHAnsi" w:cstheme="minorHAnsi"/>
          <w:spacing w:val="-10"/>
        </w:rPr>
        <w:t xml:space="preserve"> 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rr</w:t>
      </w:r>
      <w:r w:rsidRPr="00251551">
        <w:rPr>
          <w:rFonts w:asciiTheme="minorHAnsi" w:eastAsia="Calibri" w:hAnsiTheme="minorHAnsi" w:cstheme="minorHAnsi"/>
          <w:spacing w:val="1"/>
        </w:rPr>
        <w:t>o</w:t>
      </w:r>
      <w:r w:rsidRPr="00251551">
        <w:rPr>
          <w:rFonts w:asciiTheme="minorHAnsi" w:eastAsia="Calibri" w:hAnsiTheme="minorHAnsi" w:cstheme="minorHAnsi"/>
          <w:spacing w:val="2"/>
        </w:rPr>
        <w:t>r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</w:rPr>
        <w:t>,</w:t>
      </w:r>
      <w:r w:rsidRPr="00251551">
        <w:rPr>
          <w:rFonts w:asciiTheme="minorHAnsi" w:eastAsia="Calibri" w:hAnsiTheme="minorHAnsi" w:cstheme="minorHAnsi"/>
          <w:spacing w:val="-5"/>
        </w:rPr>
        <w:t xml:space="preserve"> </w:t>
      </w:r>
      <w:r w:rsidRPr="00251551">
        <w:rPr>
          <w:rFonts w:asciiTheme="minorHAnsi" w:eastAsia="Calibri" w:hAnsiTheme="minorHAnsi" w:cstheme="minorHAnsi"/>
        </w:rPr>
        <w:t>forma</w:t>
      </w:r>
      <w:r w:rsidRPr="00251551">
        <w:rPr>
          <w:rFonts w:asciiTheme="minorHAnsi" w:eastAsia="Calibri" w:hAnsiTheme="minorHAnsi" w:cstheme="minorHAnsi"/>
          <w:spacing w:val="1"/>
        </w:rPr>
        <w:t>t</w:t>
      </w:r>
      <w:r w:rsidRPr="00251551">
        <w:rPr>
          <w:rFonts w:asciiTheme="minorHAnsi" w:eastAsia="Calibri" w:hAnsiTheme="minorHAnsi" w:cstheme="minorHAnsi"/>
        </w:rPr>
        <w:t>ti</w:t>
      </w:r>
      <w:r w:rsidRPr="00251551">
        <w:rPr>
          <w:rFonts w:asciiTheme="minorHAnsi" w:eastAsia="Calibri" w:hAnsiTheme="minorHAnsi" w:cstheme="minorHAnsi"/>
          <w:spacing w:val="3"/>
        </w:rPr>
        <w:t>n</w:t>
      </w:r>
      <w:r w:rsidRPr="00251551">
        <w:rPr>
          <w:rFonts w:asciiTheme="minorHAnsi" w:eastAsia="Calibri" w:hAnsiTheme="minorHAnsi" w:cstheme="minorHAnsi"/>
        </w:rPr>
        <w:t>g,</w:t>
      </w:r>
      <w:r w:rsidRPr="00251551">
        <w:rPr>
          <w:rFonts w:asciiTheme="minorHAnsi" w:eastAsia="Calibri" w:hAnsiTheme="minorHAnsi" w:cstheme="minorHAnsi"/>
          <w:spacing w:val="-8"/>
        </w:rPr>
        <w:t xml:space="preserve"> </w:t>
      </w:r>
      <w:r w:rsidRPr="00251551">
        <w:rPr>
          <w:rFonts w:asciiTheme="minorHAnsi" w:eastAsia="Calibri" w:hAnsiTheme="minorHAnsi" w:cstheme="minorHAnsi"/>
        </w:rPr>
        <w:t>co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</w:rPr>
        <w:t>i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  <w:spacing w:val="3"/>
        </w:rPr>
        <w:t>t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c</w:t>
      </w:r>
      <w:r w:rsidRPr="00251551">
        <w:rPr>
          <w:rFonts w:asciiTheme="minorHAnsi" w:eastAsia="Calibri" w:hAnsiTheme="minorHAnsi" w:cstheme="minorHAnsi"/>
          <w:spacing w:val="1"/>
        </w:rPr>
        <w:t>y</w:t>
      </w:r>
      <w:r w:rsidRPr="00251551">
        <w:rPr>
          <w:rFonts w:asciiTheme="minorHAnsi" w:eastAsia="Calibri" w:hAnsiTheme="minorHAnsi" w:cstheme="minorHAnsi"/>
        </w:rPr>
        <w:t>,</w:t>
      </w:r>
      <w:r w:rsidRPr="00251551">
        <w:rPr>
          <w:rFonts w:asciiTheme="minorHAnsi" w:eastAsia="Calibri" w:hAnsiTheme="minorHAnsi" w:cstheme="minorHAnsi"/>
          <w:spacing w:val="-10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a</w:t>
      </w:r>
      <w:r w:rsidRPr="00251551">
        <w:rPr>
          <w:rFonts w:asciiTheme="minorHAnsi" w:eastAsia="Calibri" w:hAnsiTheme="minorHAnsi" w:cstheme="minorHAnsi"/>
          <w:spacing w:val="1"/>
        </w:rPr>
        <w:t>tn</w:t>
      </w:r>
      <w:r w:rsidRPr="00251551">
        <w:rPr>
          <w:rFonts w:asciiTheme="minorHAnsi" w:eastAsia="Calibri" w:hAnsiTheme="minorHAnsi" w:cstheme="minorHAnsi"/>
          <w:spacing w:val="-1"/>
        </w:rPr>
        <w:t>es</w:t>
      </w:r>
      <w:r w:rsidRPr="00251551">
        <w:rPr>
          <w:rFonts w:asciiTheme="minorHAnsi" w:eastAsia="Calibri" w:hAnsiTheme="minorHAnsi" w:cstheme="minorHAnsi"/>
        </w:rPr>
        <w:t>s</w:t>
      </w:r>
      <w:r w:rsidRPr="00251551">
        <w:rPr>
          <w:rFonts w:asciiTheme="minorHAnsi" w:eastAsia="Calibri" w:hAnsiTheme="minorHAnsi" w:cstheme="minorHAnsi"/>
          <w:spacing w:val="-8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an</w:t>
      </w:r>
      <w:r w:rsidRPr="00251551">
        <w:rPr>
          <w:rFonts w:asciiTheme="minorHAnsi" w:eastAsia="Calibri" w:hAnsiTheme="minorHAnsi" w:cstheme="minorHAnsi"/>
        </w:rPr>
        <w:t xml:space="preserve">d </w:t>
      </w:r>
      <w:r w:rsidRPr="00251551">
        <w:rPr>
          <w:rFonts w:asciiTheme="minorHAnsi" w:eastAsia="Calibri" w:hAnsiTheme="minorHAnsi" w:cstheme="minorHAnsi"/>
          <w:spacing w:val="-1"/>
        </w:rPr>
        <w:t>f</w:t>
      </w:r>
      <w:r w:rsidRPr="00251551">
        <w:rPr>
          <w:rFonts w:asciiTheme="minorHAnsi" w:eastAsia="Calibri" w:hAnsiTheme="minorHAnsi" w:cstheme="minorHAnsi"/>
        </w:rPr>
        <w:t>low.</w:t>
      </w:r>
      <w:r w:rsidRPr="00251551">
        <w:rPr>
          <w:rFonts w:asciiTheme="minorHAnsi" w:eastAsia="Calibri" w:hAnsiTheme="minorHAnsi" w:cstheme="minorHAnsi"/>
          <w:spacing w:val="41"/>
        </w:rPr>
        <w:t xml:space="preserve"> </w:t>
      </w:r>
      <w:r w:rsidRPr="00251551">
        <w:rPr>
          <w:rFonts w:asciiTheme="minorHAnsi" w:eastAsia="Calibri" w:hAnsiTheme="minorHAnsi" w:cstheme="minorHAnsi"/>
          <w:spacing w:val="2"/>
        </w:rPr>
        <w:t>A</w:t>
      </w:r>
      <w:r w:rsidRPr="00251551">
        <w:rPr>
          <w:rFonts w:asciiTheme="minorHAnsi" w:eastAsia="Calibri" w:hAnsiTheme="minorHAnsi" w:cstheme="minorHAnsi"/>
          <w:spacing w:val="-1"/>
        </w:rPr>
        <w:t>v</w:t>
      </w:r>
      <w:r w:rsidRPr="00251551">
        <w:rPr>
          <w:rFonts w:asciiTheme="minorHAnsi" w:eastAsia="Calibri" w:hAnsiTheme="minorHAnsi" w:cstheme="minorHAnsi"/>
        </w:rPr>
        <w:t>oid</w:t>
      </w:r>
      <w:r w:rsidRPr="00251551">
        <w:rPr>
          <w:rFonts w:asciiTheme="minorHAnsi" w:eastAsia="Calibri" w:hAnsiTheme="minorHAnsi" w:cstheme="minorHAnsi"/>
          <w:spacing w:val="-5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u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</w:rPr>
        <w:t>i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g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te</w:t>
      </w:r>
      <w:r w:rsidRPr="00251551">
        <w:rPr>
          <w:rFonts w:asciiTheme="minorHAnsi" w:eastAsia="Calibri" w:hAnsiTheme="minorHAnsi" w:cstheme="minorHAnsi"/>
          <w:spacing w:val="-1"/>
        </w:rPr>
        <w:t>m</w:t>
      </w:r>
      <w:r w:rsidRPr="00251551">
        <w:rPr>
          <w:rFonts w:asciiTheme="minorHAnsi" w:eastAsia="Calibri" w:hAnsiTheme="minorHAnsi" w:cstheme="minorHAnsi"/>
          <w:spacing w:val="1"/>
        </w:rPr>
        <w:t>p</w:t>
      </w:r>
      <w:r w:rsidRPr="00251551">
        <w:rPr>
          <w:rFonts w:asciiTheme="minorHAnsi" w:eastAsia="Calibri" w:hAnsiTheme="minorHAnsi" w:cstheme="minorHAnsi"/>
        </w:rPr>
        <w:t>la</w:t>
      </w:r>
      <w:r w:rsidRPr="00251551">
        <w:rPr>
          <w:rFonts w:asciiTheme="minorHAnsi" w:eastAsia="Calibri" w:hAnsiTheme="minorHAnsi" w:cstheme="minorHAnsi"/>
          <w:spacing w:val="1"/>
        </w:rPr>
        <w:t>t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s</w:t>
      </w:r>
      <w:r w:rsidRPr="00251551">
        <w:rPr>
          <w:rFonts w:asciiTheme="minorHAnsi" w:eastAsia="Calibri" w:hAnsiTheme="minorHAnsi" w:cstheme="minorHAnsi"/>
          <w:spacing w:val="-9"/>
        </w:rPr>
        <w:t xml:space="preserve"> </w:t>
      </w:r>
      <w:r w:rsidRPr="00251551">
        <w:rPr>
          <w:rFonts w:asciiTheme="minorHAnsi" w:eastAsia="Calibri" w:hAnsiTheme="minorHAnsi" w:cstheme="minorHAnsi"/>
          <w:spacing w:val="3"/>
        </w:rPr>
        <w:t>a</w:t>
      </w:r>
      <w:r w:rsidRPr="00251551">
        <w:rPr>
          <w:rFonts w:asciiTheme="minorHAnsi" w:eastAsia="Calibri" w:hAnsiTheme="minorHAnsi" w:cstheme="minorHAnsi"/>
          <w:spacing w:val="1"/>
        </w:rPr>
        <w:t>n</w:t>
      </w:r>
      <w:r w:rsidRPr="00251551">
        <w:rPr>
          <w:rFonts w:asciiTheme="minorHAnsi" w:eastAsia="Calibri" w:hAnsiTheme="minorHAnsi" w:cstheme="minorHAnsi"/>
        </w:rPr>
        <w:t>d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upd</w:t>
      </w:r>
      <w:r w:rsidRPr="00251551">
        <w:rPr>
          <w:rFonts w:asciiTheme="minorHAnsi" w:eastAsia="Calibri" w:hAnsiTheme="minorHAnsi" w:cstheme="minorHAnsi"/>
        </w:rPr>
        <w:t>a</w:t>
      </w:r>
      <w:r w:rsidRPr="00251551">
        <w:rPr>
          <w:rFonts w:asciiTheme="minorHAnsi" w:eastAsia="Calibri" w:hAnsiTheme="minorHAnsi" w:cstheme="minorHAnsi"/>
          <w:spacing w:val="1"/>
        </w:rPr>
        <w:t>t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7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y</w:t>
      </w:r>
      <w:r w:rsidRPr="00251551">
        <w:rPr>
          <w:rFonts w:asciiTheme="minorHAnsi" w:eastAsia="Calibri" w:hAnsiTheme="minorHAnsi" w:cstheme="minorHAnsi"/>
          <w:spacing w:val="-2"/>
        </w:rPr>
        <w:t>o</w:t>
      </w:r>
      <w:r w:rsidRPr="00251551">
        <w:rPr>
          <w:rFonts w:asciiTheme="minorHAnsi" w:eastAsia="Calibri" w:hAnsiTheme="minorHAnsi" w:cstheme="minorHAnsi"/>
          <w:spacing w:val="1"/>
        </w:rPr>
        <w:t>u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-1"/>
        </w:rPr>
        <w:t>es</w:t>
      </w:r>
      <w:r w:rsidRPr="00251551">
        <w:rPr>
          <w:rFonts w:asciiTheme="minorHAnsi" w:eastAsia="Calibri" w:hAnsiTheme="minorHAnsi" w:cstheme="minorHAnsi"/>
          <w:spacing w:val="1"/>
        </w:rPr>
        <w:t>u</w:t>
      </w:r>
      <w:r w:rsidRPr="00251551">
        <w:rPr>
          <w:rFonts w:asciiTheme="minorHAnsi" w:eastAsia="Calibri" w:hAnsiTheme="minorHAnsi" w:cstheme="minorHAnsi"/>
          <w:spacing w:val="-1"/>
        </w:rPr>
        <w:t>m</w:t>
      </w:r>
      <w:r w:rsidRPr="00251551">
        <w:rPr>
          <w:rFonts w:asciiTheme="minorHAnsi" w:eastAsia="Calibri" w:hAnsiTheme="minorHAnsi" w:cstheme="minorHAnsi"/>
        </w:rPr>
        <w:t>e r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g</w:t>
      </w:r>
      <w:r w:rsidRPr="00251551">
        <w:rPr>
          <w:rFonts w:asciiTheme="minorHAnsi" w:eastAsia="Calibri" w:hAnsiTheme="minorHAnsi" w:cstheme="minorHAnsi"/>
          <w:spacing w:val="1"/>
        </w:rPr>
        <w:t>u</w:t>
      </w:r>
      <w:r w:rsidRPr="00251551">
        <w:rPr>
          <w:rFonts w:asciiTheme="minorHAnsi" w:eastAsia="Calibri" w:hAnsiTheme="minorHAnsi" w:cstheme="minorHAnsi"/>
        </w:rPr>
        <w:t>larl</w:t>
      </w:r>
      <w:r w:rsidRPr="00251551">
        <w:rPr>
          <w:rFonts w:asciiTheme="minorHAnsi" w:eastAsia="Calibri" w:hAnsiTheme="minorHAnsi" w:cstheme="minorHAnsi"/>
          <w:spacing w:val="1"/>
        </w:rPr>
        <w:t>y</w:t>
      </w:r>
      <w:r w:rsidRPr="00251551">
        <w:rPr>
          <w:rFonts w:asciiTheme="minorHAnsi" w:eastAsia="Calibri" w:hAnsiTheme="minorHAnsi" w:cstheme="minorHAnsi"/>
        </w:rPr>
        <w:t>.</w:t>
      </w:r>
      <w:r w:rsidRPr="00251551">
        <w:rPr>
          <w:rFonts w:asciiTheme="minorHAnsi" w:eastAsia="Calibri" w:hAnsiTheme="minorHAnsi" w:cstheme="minorHAnsi"/>
          <w:spacing w:val="38"/>
        </w:rPr>
        <w:t xml:space="preserve"> </w:t>
      </w:r>
      <w:r w:rsidRPr="00251551">
        <w:rPr>
          <w:rFonts w:asciiTheme="minorHAnsi" w:eastAsia="Calibri" w:hAnsiTheme="minorHAnsi" w:cstheme="minorHAnsi"/>
        </w:rPr>
        <w:t>Al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</w:rPr>
        <w:t>o,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1"/>
        </w:rPr>
        <w:t>e</w:t>
      </w:r>
      <w:r w:rsidRPr="00251551">
        <w:rPr>
          <w:rFonts w:asciiTheme="minorHAnsi" w:eastAsia="Calibri" w:hAnsiTheme="minorHAnsi" w:cstheme="minorHAnsi"/>
          <w:spacing w:val="-1"/>
        </w:rPr>
        <w:t>m</w:t>
      </w:r>
      <w:r w:rsidRPr="00251551">
        <w:rPr>
          <w:rFonts w:asciiTheme="minorHAnsi" w:eastAsia="Calibri" w:hAnsiTheme="minorHAnsi" w:cstheme="minorHAnsi"/>
          <w:spacing w:val="1"/>
        </w:rPr>
        <w:t>e</w:t>
      </w:r>
      <w:r w:rsidRPr="00251551">
        <w:rPr>
          <w:rFonts w:asciiTheme="minorHAnsi" w:eastAsia="Calibri" w:hAnsiTheme="minorHAnsi" w:cstheme="minorHAnsi"/>
          <w:spacing w:val="-1"/>
        </w:rPr>
        <w:t>m</w:t>
      </w:r>
      <w:r w:rsidRPr="00251551">
        <w:rPr>
          <w:rFonts w:asciiTheme="minorHAnsi" w:eastAsia="Calibri" w:hAnsiTheme="minorHAnsi" w:cstheme="minorHAnsi"/>
          <w:spacing w:val="1"/>
        </w:rPr>
        <w:t>b</w:t>
      </w:r>
      <w:r w:rsidRPr="00251551">
        <w:rPr>
          <w:rFonts w:asciiTheme="minorHAnsi" w:eastAsia="Calibri" w:hAnsiTheme="minorHAnsi" w:cstheme="minorHAnsi"/>
          <w:spacing w:val="-1"/>
        </w:rPr>
        <w:t>e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-9"/>
        </w:rPr>
        <w:t xml:space="preserve"> </w:t>
      </w:r>
      <w:r w:rsidRPr="00251551">
        <w:rPr>
          <w:rFonts w:asciiTheme="minorHAnsi" w:eastAsia="Calibri" w:hAnsiTheme="minorHAnsi" w:cstheme="minorHAnsi"/>
        </w:rPr>
        <w:t>to</w:t>
      </w:r>
      <w:r w:rsidRPr="00251551">
        <w:rPr>
          <w:rFonts w:asciiTheme="minorHAnsi" w:eastAsia="Calibri" w:hAnsiTheme="minorHAnsi" w:cstheme="minorHAnsi"/>
          <w:spacing w:val="1"/>
        </w:rPr>
        <w:t xml:space="preserve"> </w:t>
      </w:r>
      <w:r w:rsidRPr="00251551">
        <w:rPr>
          <w:rFonts w:asciiTheme="minorHAnsi" w:eastAsia="Calibri" w:hAnsiTheme="minorHAnsi" w:cstheme="minorHAnsi"/>
        </w:rPr>
        <w:t>t</w:t>
      </w:r>
      <w:r w:rsidRPr="00251551">
        <w:rPr>
          <w:rFonts w:asciiTheme="minorHAnsi" w:eastAsia="Calibri" w:hAnsiTheme="minorHAnsi" w:cstheme="minorHAnsi"/>
          <w:spacing w:val="1"/>
        </w:rPr>
        <w:t>a</w:t>
      </w:r>
      <w:r w:rsidRPr="00251551">
        <w:rPr>
          <w:rFonts w:asciiTheme="minorHAnsi" w:eastAsia="Calibri" w:hAnsiTheme="minorHAnsi" w:cstheme="minorHAnsi"/>
        </w:rPr>
        <w:t>ilor</w:t>
      </w:r>
      <w:r w:rsidRPr="00251551">
        <w:rPr>
          <w:rFonts w:asciiTheme="minorHAnsi" w:eastAsia="Calibri" w:hAnsiTheme="minorHAnsi" w:cstheme="minorHAnsi"/>
          <w:spacing w:val="-3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y</w:t>
      </w:r>
      <w:r w:rsidRPr="00251551">
        <w:rPr>
          <w:rFonts w:asciiTheme="minorHAnsi" w:eastAsia="Calibri" w:hAnsiTheme="minorHAnsi" w:cstheme="minorHAnsi"/>
        </w:rPr>
        <w:t>o</w:t>
      </w:r>
      <w:r w:rsidRPr="00251551">
        <w:rPr>
          <w:rFonts w:asciiTheme="minorHAnsi" w:eastAsia="Calibri" w:hAnsiTheme="minorHAnsi" w:cstheme="minorHAnsi"/>
          <w:spacing w:val="1"/>
        </w:rPr>
        <w:t>u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</w:rPr>
        <w:t>r</w:t>
      </w:r>
      <w:r w:rsidRPr="00251551">
        <w:rPr>
          <w:rFonts w:asciiTheme="minorHAnsi" w:eastAsia="Calibri" w:hAnsiTheme="minorHAnsi" w:cstheme="minorHAnsi"/>
          <w:spacing w:val="-1"/>
        </w:rPr>
        <w:t>es</w:t>
      </w:r>
      <w:r w:rsidRPr="00251551">
        <w:rPr>
          <w:rFonts w:asciiTheme="minorHAnsi" w:eastAsia="Calibri" w:hAnsiTheme="minorHAnsi" w:cstheme="minorHAnsi"/>
          <w:spacing w:val="1"/>
        </w:rPr>
        <w:t>u</w:t>
      </w:r>
      <w:r w:rsidRPr="00251551">
        <w:rPr>
          <w:rFonts w:asciiTheme="minorHAnsi" w:eastAsia="Calibri" w:hAnsiTheme="minorHAnsi" w:cstheme="minorHAnsi"/>
          <w:spacing w:val="-1"/>
        </w:rPr>
        <w:t>m</w:t>
      </w:r>
      <w:r w:rsidRPr="00251551">
        <w:rPr>
          <w:rFonts w:asciiTheme="minorHAnsi" w:eastAsia="Calibri" w:hAnsiTheme="minorHAnsi" w:cstheme="minorHAnsi"/>
        </w:rPr>
        <w:t>e</w:t>
      </w:r>
      <w:r w:rsidRPr="00251551">
        <w:rPr>
          <w:rFonts w:asciiTheme="minorHAnsi" w:eastAsia="Calibri" w:hAnsiTheme="minorHAnsi" w:cstheme="minorHAnsi"/>
          <w:spacing w:val="-7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t</w:t>
      </w:r>
      <w:r w:rsidRPr="00251551">
        <w:rPr>
          <w:rFonts w:asciiTheme="minorHAnsi" w:eastAsia="Calibri" w:hAnsiTheme="minorHAnsi" w:cstheme="minorHAnsi"/>
        </w:rPr>
        <w:t>o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th</w:t>
      </w:r>
      <w:r w:rsidRPr="00251551">
        <w:rPr>
          <w:rFonts w:asciiTheme="minorHAnsi" w:eastAsia="Calibri" w:hAnsiTheme="minorHAnsi" w:cstheme="minorHAnsi"/>
        </w:rPr>
        <w:t xml:space="preserve">e </w:t>
      </w:r>
      <w:r w:rsidRPr="00251551">
        <w:rPr>
          <w:rFonts w:asciiTheme="minorHAnsi" w:eastAsia="Calibri" w:hAnsiTheme="minorHAnsi" w:cstheme="minorHAnsi"/>
          <w:spacing w:val="1"/>
        </w:rPr>
        <w:t>p</w:t>
      </w:r>
      <w:r w:rsidRPr="00251551">
        <w:rPr>
          <w:rFonts w:asciiTheme="minorHAnsi" w:eastAsia="Calibri" w:hAnsiTheme="minorHAnsi" w:cstheme="minorHAnsi"/>
        </w:rPr>
        <w:t>o</w:t>
      </w:r>
      <w:r w:rsidRPr="00251551">
        <w:rPr>
          <w:rFonts w:asciiTheme="minorHAnsi" w:eastAsia="Calibri" w:hAnsiTheme="minorHAnsi" w:cstheme="minorHAnsi"/>
          <w:spacing w:val="-1"/>
        </w:rPr>
        <w:t>s</w:t>
      </w:r>
      <w:r w:rsidRPr="00251551">
        <w:rPr>
          <w:rFonts w:asciiTheme="minorHAnsi" w:eastAsia="Calibri" w:hAnsiTheme="minorHAnsi" w:cstheme="minorHAnsi"/>
        </w:rPr>
        <w:t>iti</w:t>
      </w:r>
      <w:r w:rsidRPr="00251551">
        <w:rPr>
          <w:rFonts w:asciiTheme="minorHAnsi" w:eastAsia="Calibri" w:hAnsiTheme="minorHAnsi" w:cstheme="minorHAnsi"/>
          <w:spacing w:val="1"/>
        </w:rPr>
        <w:t>o</w:t>
      </w:r>
      <w:r w:rsidRPr="00251551">
        <w:rPr>
          <w:rFonts w:asciiTheme="minorHAnsi" w:eastAsia="Calibri" w:hAnsiTheme="minorHAnsi" w:cstheme="minorHAnsi"/>
        </w:rPr>
        <w:t>n</w:t>
      </w:r>
      <w:r w:rsidRPr="00251551">
        <w:rPr>
          <w:rFonts w:asciiTheme="minorHAnsi" w:eastAsia="Calibri" w:hAnsiTheme="minorHAnsi" w:cstheme="minorHAnsi"/>
          <w:spacing w:val="-6"/>
        </w:rPr>
        <w:t xml:space="preserve"> </w:t>
      </w:r>
      <w:r w:rsidRPr="00251551">
        <w:rPr>
          <w:rFonts w:asciiTheme="minorHAnsi" w:eastAsia="Calibri" w:hAnsiTheme="minorHAnsi" w:cstheme="minorHAnsi"/>
        </w:rPr>
        <w:t>for</w:t>
      </w:r>
      <w:r w:rsidRPr="00251551">
        <w:rPr>
          <w:rFonts w:asciiTheme="minorHAnsi" w:eastAsia="Calibri" w:hAnsiTheme="minorHAnsi" w:cstheme="minorHAnsi"/>
          <w:spacing w:val="-1"/>
        </w:rPr>
        <w:t xml:space="preserve"> w</w:t>
      </w:r>
      <w:r w:rsidRPr="00251551">
        <w:rPr>
          <w:rFonts w:asciiTheme="minorHAnsi" w:eastAsia="Calibri" w:hAnsiTheme="minorHAnsi" w:cstheme="minorHAnsi"/>
          <w:spacing w:val="1"/>
        </w:rPr>
        <w:t>h</w:t>
      </w:r>
      <w:r w:rsidRPr="00251551">
        <w:rPr>
          <w:rFonts w:asciiTheme="minorHAnsi" w:eastAsia="Calibri" w:hAnsiTheme="minorHAnsi" w:cstheme="minorHAnsi"/>
        </w:rPr>
        <w:t>ich</w:t>
      </w:r>
      <w:r w:rsidRPr="00251551">
        <w:rPr>
          <w:rFonts w:asciiTheme="minorHAnsi" w:eastAsia="Calibri" w:hAnsiTheme="minorHAnsi" w:cstheme="minorHAnsi"/>
          <w:spacing w:val="-4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y</w:t>
      </w:r>
      <w:r w:rsidRPr="00251551">
        <w:rPr>
          <w:rFonts w:asciiTheme="minorHAnsi" w:eastAsia="Calibri" w:hAnsiTheme="minorHAnsi" w:cstheme="minorHAnsi"/>
        </w:rPr>
        <w:t>ou</w:t>
      </w:r>
      <w:r w:rsidRPr="00251551">
        <w:rPr>
          <w:rFonts w:asciiTheme="minorHAnsi" w:eastAsia="Calibri" w:hAnsiTheme="minorHAnsi" w:cstheme="minorHAnsi"/>
          <w:spacing w:val="-2"/>
        </w:rPr>
        <w:t xml:space="preserve"> </w:t>
      </w:r>
      <w:r w:rsidRPr="00251551">
        <w:rPr>
          <w:rFonts w:asciiTheme="minorHAnsi" w:eastAsia="Calibri" w:hAnsiTheme="minorHAnsi" w:cstheme="minorHAnsi"/>
          <w:spacing w:val="1"/>
        </w:rPr>
        <w:t>app</w:t>
      </w:r>
      <w:r w:rsidRPr="00251551">
        <w:rPr>
          <w:rFonts w:asciiTheme="minorHAnsi" w:eastAsia="Calibri" w:hAnsiTheme="minorHAnsi" w:cstheme="minorHAnsi"/>
        </w:rPr>
        <w:t>l</w:t>
      </w:r>
      <w:r w:rsidRPr="00251551">
        <w:rPr>
          <w:rFonts w:asciiTheme="minorHAnsi" w:eastAsia="Calibri" w:hAnsiTheme="minorHAnsi" w:cstheme="minorHAnsi"/>
          <w:spacing w:val="1"/>
        </w:rPr>
        <w:t>y</w:t>
      </w:r>
      <w:r w:rsidRPr="00251551">
        <w:rPr>
          <w:rFonts w:asciiTheme="minorHAnsi" w:eastAsia="Calibri" w:hAnsiTheme="minorHAnsi" w:cstheme="minorHAnsi"/>
        </w:rPr>
        <w:t>.</w:t>
      </w:r>
    </w:p>
    <w:sectPr w:rsidR="009C1DAB" w:rsidRPr="00251551">
      <w:type w:val="continuous"/>
      <w:pgSz w:w="15840" w:h="12240" w:orient="landscape"/>
      <w:pgMar w:top="400" w:right="360" w:bottom="280" w:left="620" w:header="720" w:footer="720" w:gutter="0"/>
      <w:cols w:num="2" w:space="720" w:equalWidth="0">
        <w:col w:w="9439" w:space="219"/>
        <w:col w:w="520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B5190"/>
    <w:multiLevelType w:val="multilevel"/>
    <w:tmpl w:val="73E4805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DAB"/>
    <w:rsid w:val="00251551"/>
    <w:rsid w:val="009C1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6912ADA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541</Words>
  <Characters>3087</Characters>
  <Application>Microsoft Office Word</Application>
  <DocSecurity>0</DocSecurity>
  <Lines>25</Lines>
  <Paragraphs>7</Paragraphs>
  <ScaleCrop>false</ScaleCrop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2021-06-22T10:17:00Z</dcterms:created>
  <dcterms:modified xsi:type="dcterms:W3CDTF">2021-06-22T10:24:00Z</dcterms:modified>
</cp:coreProperties>
</file>